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186E9" w14:textId="77777777" w:rsidR="005A1EE4" w:rsidRDefault="00C27159" w:rsidP="009651D9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10572B">
        <w:rPr>
          <w:rFonts w:ascii="Times New Roman" w:hAnsi="Times New Roman" w:cs="Times New Roman"/>
          <w:b/>
          <w:smallCaps/>
          <w:sz w:val="24"/>
          <w:szCs w:val="24"/>
        </w:rPr>
        <w:t>Календарно-тематическое планирование</w:t>
      </w:r>
      <w:r w:rsidR="00AE2525">
        <w:rPr>
          <w:rFonts w:ascii="Times New Roman" w:hAnsi="Times New Roman" w:cs="Times New Roman"/>
          <w:b/>
          <w:smallCaps/>
          <w:sz w:val="24"/>
          <w:szCs w:val="24"/>
        </w:rPr>
        <w:t xml:space="preserve">  </w:t>
      </w:r>
    </w:p>
    <w:p w14:paraId="74817939" w14:textId="1828ECAA" w:rsidR="00C27159" w:rsidRPr="0010572B" w:rsidRDefault="00AE2525" w:rsidP="009651D9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hAnsi="Times New Roman" w:cs="Times New Roman"/>
          <w:b/>
          <w:smallCaps/>
          <w:sz w:val="24"/>
          <w:szCs w:val="24"/>
        </w:rPr>
        <w:t xml:space="preserve"> математика    4 класс</w:t>
      </w:r>
      <w:r w:rsidR="00A672B0">
        <w:rPr>
          <w:rFonts w:ascii="Times New Roman" w:hAnsi="Times New Roman" w:cs="Times New Roman"/>
          <w:b/>
          <w:smallCaps/>
          <w:sz w:val="24"/>
          <w:szCs w:val="24"/>
        </w:rPr>
        <w:t xml:space="preserve"> (13</w:t>
      </w:r>
      <w:r w:rsidR="005E59DA">
        <w:rPr>
          <w:rFonts w:ascii="Times New Roman" w:hAnsi="Times New Roman" w:cs="Times New Roman"/>
          <w:b/>
          <w:smallCaps/>
          <w:sz w:val="24"/>
          <w:szCs w:val="24"/>
        </w:rPr>
        <w:t>6</w:t>
      </w:r>
      <w:r w:rsidR="00A672B0">
        <w:rPr>
          <w:rFonts w:ascii="Times New Roman" w:hAnsi="Times New Roman" w:cs="Times New Roman"/>
          <w:b/>
          <w:smallCaps/>
          <w:sz w:val="24"/>
          <w:szCs w:val="24"/>
        </w:rPr>
        <w:t>ч.)</w:t>
      </w:r>
    </w:p>
    <w:p w14:paraId="26148528" w14:textId="77777777" w:rsidR="00CC6041" w:rsidRPr="006B2B5A" w:rsidRDefault="00CC6041" w:rsidP="00A2044C">
      <w:pPr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tbl>
      <w:tblPr>
        <w:tblW w:w="484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1"/>
        <w:gridCol w:w="2454"/>
        <w:gridCol w:w="9"/>
        <w:gridCol w:w="1408"/>
        <w:gridCol w:w="9"/>
        <w:gridCol w:w="3397"/>
        <w:gridCol w:w="9"/>
        <w:gridCol w:w="2825"/>
        <w:gridCol w:w="9"/>
        <w:gridCol w:w="2684"/>
        <w:gridCol w:w="9"/>
        <w:gridCol w:w="1126"/>
      </w:tblGrid>
      <w:tr w:rsidR="00AE2525" w:rsidRPr="003F43B9" w14:paraId="12D4EBDE" w14:textId="77777777" w:rsidTr="00A672B0">
        <w:trPr>
          <w:trHeight w:val="303"/>
          <w:jc w:val="center"/>
        </w:trPr>
        <w:tc>
          <w:tcPr>
            <w:tcW w:w="347" w:type="pct"/>
            <w:shd w:val="clear" w:color="auto" w:fill="FFFFFF" w:themeFill="background1"/>
          </w:tcPr>
          <w:p w14:paraId="7C451656" w14:textId="77777777" w:rsidR="00AE2525" w:rsidRPr="00DD5E3B" w:rsidRDefault="00AE2525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E3B">
              <w:rPr>
                <w:rFonts w:ascii="Times New Roman" w:hAnsi="Times New Roman" w:cs="Times New Roman"/>
                <w:b/>
                <w:sz w:val="24"/>
                <w:szCs w:val="24"/>
              </w:rPr>
              <w:t>№ п.п.</w:t>
            </w:r>
          </w:p>
        </w:tc>
        <w:tc>
          <w:tcPr>
            <w:tcW w:w="819" w:type="pct"/>
            <w:shd w:val="clear" w:color="auto" w:fill="FFFFFF" w:themeFill="background1"/>
          </w:tcPr>
          <w:p w14:paraId="0176D409" w14:textId="77777777" w:rsidR="00AE2525" w:rsidRPr="00DD5E3B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E3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73" w:type="pct"/>
            <w:gridSpan w:val="2"/>
            <w:shd w:val="clear" w:color="auto" w:fill="FFFFFF" w:themeFill="background1"/>
          </w:tcPr>
          <w:p w14:paraId="46B11B3C" w14:textId="77777777" w:rsidR="00AE2525" w:rsidRPr="00DD5E3B" w:rsidRDefault="00AE2525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E3B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137" w:type="pct"/>
            <w:gridSpan w:val="2"/>
            <w:shd w:val="clear" w:color="auto" w:fill="FFFFFF" w:themeFill="background1"/>
            <w:vAlign w:val="center"/>
          </w:tcPr>
          <w:p w14:paraId="136EAEF5" w14:textId="77777777" w:rsidR="00AE2525" w:rsidRPr="00DD5E3B" w:rsidRDefault="00AE2525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E3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</w:t>
            </w:r>
          </w:p>
          <w:p w14:paraId="183AAA00" w14:textId="77777777" w:rsidR="00AE2525" w:rsidRPr="00DD5E3B" w:rsidRDefault="00AE2525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5E3B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деятельности</w:t>
            </w:r>
          </w:p>
        </w:tc>
        <w:tc>
          <w:tcPr>
            <w:tcW w:w="946" w:type="pct"/>
            <w:gridSpan w:val="2"/>
            <w:shd w:val="clear" w:color="auto" w:fill="FFFFFF" w:themeFill="background1"/>
            <w:vAlign w:val="center"/>
          </w:tcPr>
          <w:p w14:paraId="1D986FEF" w14:textId="77777777" w:rsidR="00AE2525" w:rsidRPr="00DD5E3B" w:rsidRDefault="00AE2525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E3B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</w:t>
            </w:r>
          </w:p>
          <w:p w14:paraId="7C0AE48F" w14:textId="77777777" w:rsidR="00AE2525" w:rsidRPr="00DD5E3B" w:rsidRDefault="00AE2525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E3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 освоения материала</w:t>
            </w:r>
          </w:p>
        </w:tc>
        <w:tc>
          <w:tcPr>
            <w:tcW w:w="899" w:type="pct"/>
            <w:gridSpan w:val="2"/>
            <w:shd w:val="clear" w:color="auto" w:fill="FFFFFF" w:themeFill="background1"/>
            <w:vAlign w:val="center"/>
          </w:tcPr>
          <w:p w14:paraId="48EF3FC1" w14:textId="77777777" w:rsidR="00AE2525" w:rsidRPr="00DD5E3B" w:rsidRDefault="00AE2525" w:rsidP="00DD5E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E3B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379" w:type="pct"/>
            <w:gridSpan w:val="2"/>
            <w:shd w:val="clear" w:color="auto" w:fill="FFFFFF" w:themeFill="background1"/>
          </w:tcPr>
          <w:p w14:paraId="1D6DA80E" w14:textId="77777777" w:rsidR="00AE2525" w:rsidRPr="00DD5E3B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E3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AE2525" w:rsidRPr="00AE2525" w14:paraId="030077FB" w14:textId="77777777" w:rsidTr="00A672B0">
        <w:trPr>
          <w:trHeight w:val="303"/>
          <w:jc w:val="center"/>
        </w:trPr>
        <w:tc>
          <w:tcPr>
            <w:tcW w:w="347" w:type="pct"/>
            <w:shd w:val="clear" w:color="auto" w:fill="FFFFFF" w:themeFill="background1"/>
          </w:tcPr>
          <w:p w14:paraId="0D6961C4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FFFFF" w:themeFill="background1"/>
          </w:tcPr>
          <w:p w14:paraId="1ED865EF" w14:textId="77777777" w:rsidR="005A1EE4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14:paraId="6ECB5178" w14:textId="77777777" w:rsid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Числа от 1 до 1000.        Сложение и вычитание       Повторение (12 ч)</w:t>
            </w:r>
          </w:p>
          <w:p w14:paraId="09016C06" w14:textId="77777777" w:rsidR="005A1EE4" w:rsidRPr="00AE2525" w:rsidRDefault="005A1EE4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99C65F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Нумерация. Счёт предметов. Разряды </w:t>
            </w:r>
          </w:p>
        </w:tc>
        <w:tc>
          <w:tcPr>
            <w:tcW w:w="473" w:type="pct"/>
            <w:gridSpan w:val="2"/>
            <w:shd w:val="clear" w:color="auto" w:fill="FFFFFF" w:themeFill="background1"/>
          </w:tcPr>
          <w:p w14:paraId="245BFA16" w14:textId="77777777" w:rsidR="00AE2525" w:rsidRPr="00AE2525" w:rsidRDefault="00AE2525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Урок повторения</w:t>
            </w:r>
          </w:p>
          <w:p w14:paraId="7795F415" w14:textId="77777777" w:rsidR="00AE2525" w:rsidRPr="00AE2525" w:rsidRDefault="00AE2525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и обобщения</w:t>
            </w:r>
          </w:p>
        </w:tc>
        <w:tc>
          <w:tcPr>
            <w:tcW w:w="1137" w:type="pct"/>
            <w:gridSpan w:val="2"/>
            <w:shd w:val="clear" w:color="auto" w:fill="FFFFFF" w:themeFill="background1"/>
          </w:tcPr>
          <w:p w14:paraId="4EC1BE84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Образовывать числа натурального ряда от 100 до 1000. </w:t>
            </w:r>
          </w:p>
          <w:p w14:paraId="79B6B59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вычислительные навыки, решать задачу разными способами; составлять задачи, обратные данной </w:t>
            </w:r>
          </w:p>
        </w:tc>
        <w:tc>
          <w:tcPr>
            <w:tcW w:w="946" w:type="pct"/>
            <w:gridSpan w:val="2"/>
            <w:shd w:val="clear" w:color="auto" w:fill="FFFFFF" w:themeFill="background1"/>
          </w:tcPr>
          <w:p w14:paraId="7160D09F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Называть последователь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ность чисел в пределах 1000; объяснять, как образуется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каждая следующая счётная единица. Называть разряды и классы.</w:t>
            </w:r>
          </w:p>
        </w:tc>
        <w:tc>
          <w:tcPr>
            <w:tcW w:w="899" w:type="pct"/>
            <w:gridSpan w:val="2"/>
            <w:shd w:val="clear" w:color="auto" w:fill="FFFFFF" w:themeFill="background1"/>
          </w:tcPr>
          <w:p w14:paraId="2A30464B" w14:textId="77777777" w:rsidR="00AE2525" w:rsidRPr="00AE2525" w:rsidRDefault="00AE2525" w:rsidP="00DD5E3B">
            <w:pPr>
              <w:spacing w:before="100" w:beforeAutospacing="1" w:after="0" w:line="240" w:lineRule="auto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Самостоятельное создание алгоритмов деятельности при решении проблем поискового характера. Установление причинно-следственных связей</w:t>
            </w:r>
          </w:p>
        </w:tc>
        <w:tc>
          <w:tcPr>
            <w:tcW w:w="379" w:type="pct"/>
            <w:gridSpan w:val="2"/>
            <w:shd w:val="clear" w:color="auto" w:fill="FFFFFF" w:themeFill="background1"/>
          </w:tcPr>
          <w:p w14:paraId="19057FB1" w14:textId="7DBB438F" w:rsidR="00AE2525" w:rsidRPr="00114980" w:rsidRDefault="0011498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9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237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498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E2525" w:rsidRPr="00AE2525" w14:paraId="4088AFA6" w14:textId="77777777" w:rsidTr="00A672B0">
        <w:trPr>
          <w:trHeight w:val="303"/>
          <w:jc w:val="center"/>
        </w:trPr>
        <w:tc>
          <w:tcPr>
            <w:tcW w:w="347" w:type="pct"/>
            <w:shd w:val="clear" w:color="auto" w:fill="FFFFFF" w:themeFill="background1"/>
          </w:tcPr>
          <w:p w14:paraId="44078105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FFFFF" w:themeFill="background1"/>
          </w:tcPr>
          <w:p w14:paraId="6EED766E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Числовые выра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жения. Порядок 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выполнения дей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ствий </w:t>
            </w:r>
          </w:p>
        </w:tc>
        <w:tc>
          <w:tcPr>
            <w:tcW w:w="473" w:type="pct"/>
            <w:gridSpan w:val="2"/>
            <w:shd w:val="clear" w:color="auto" w:fill="FFFFFF" w:themeFill="background1"/>
          </w:tcPr>
          <w:p w14:paraId="26E55419" w14:textId="77777777" w:rsidR="00AE2525" w:rsidRPr="00AE2525" w:rsidRDefault="00AE2525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Урок повторения</w:t>
            </w:r>
          </w:p>
          <w:p w14:paraId="46D7F98E" w14:textId="77777777" w:rsidR="00AE2525" w:rsidRPr="00AE2525" w:rsidRDefault="00AE2525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и обобщения</w:t>
            </w:r>
          </w:p>
        </w:tc>
        <w:tc>
          <w:tcPr>
            <w:tcW w:w="1137" w:type="pct"/>
            <w:gridSpan w:val="2"/>
            <w:shd w:val="clear" w:color="auto" w:fill="FFFFFF" w:themeFill="background1"/>
          </w:tcPr>
          <w:p w14:paraId="668D9872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правила о порядке выполнения действий в числовых выражениях со скобками и без скобок при вычислениях значений числовых выражений </w:t>
            </w:r>
          </w:p>
        </w:tc>
        <w:tc>
          <w:tcPr>
            <w:tcW w:w="946" w:type="pct"/>
            <w:gridSpan w:val="2"/>
            <w:shd w:val="clear" w:color="auto" w:fill="FFFFFF" w:themeFill="background1"/>
          </w:tcPr>
          <w:p w14:paraId="611E41C7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Вычислять зна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чение числового вы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ражения, содержащего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2-3 действия. Понимать правила порядка выполнения действий в числовых выражениях </w:t>
            </w:r>
          </w:p>
        </w:tc>
        <w:tc>
          <w:tcPr>
            <w:tcW w:w="899" w:type="pct"/>
            <w:gridSpan w:val="2"/>
            <w:shd w:val="clear" w:color="auto" w:fill="FFFFFF" w:themeFill="background1"/>
          </w:tcPr>
          <w:p w14:paraId="60CE4C81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Планировать, контролировать и оценивать учебные действия в соответствии с поставленной задачей и условиями её выполнения </w:t>
            </w:r>
          </w:p>
        </w:tc>
        <w:tc>
          <w:tcPr>
            <w:tcW w:w="379" w:type="pct"/>
            <w:gridSpan w:val="2"/>
            <w:shd w:val="clear" w:color="auto" w:fill="FFFFFF" w:themeFill="background1"/>
          </w:tcPr>
          <w:p w14:paraId="6559C934" w14:textId="07BDA279" w:rsidR="00AE2525" w:rsidRPr="00114980" w:rsidRDefault="00114980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9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237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1498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E2525" w:rsidRPr="00AE2525" w14:paraId="2409A6BF" w14:textId="77777777" w:rsidTr="00A672B0">
        <w:trPr>
          <w:trHeight w:val="303"/>
          <w:jc w:val="center"/>
        </w:trPr>
        <w:tc>
          <w:tcPr>
            <w:tcW w:w="347" w:type="pct"/>
            <w:shd w:val="clear" w:color="auto" w:fill="FFFFFF" w:themeFill="background1"/>
          </w:tcPr>
          <w:p w14:paraId="56C75263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FFFFF" w:themeFill="background1"/>
          </w:tcPr>
          <w:p w14:paraId="37B08D10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Нахождение суммы нескольких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слагаемых </w:t>
            </w:r>
          </w:p>
        </w:tc>
        <w:tc>
          <w:tcPr>
            <w:tcW w:w="473" w:type="pct"/>
            <w:gridSpan w:val="2"/>
            <w:shd w:val="clear" w:color="auto" w:fill="FFFFFF" w:themeFill="background1"/>
          </w:tcPr>
          <w:p w14:paraId="0B206446" w14:textId="77777777" w:rsidR="00AE2525" w:rsidRPr="00AE2525" w:rsidRDefault="00AE2525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1137" w:type="pct"/>
            <w:gridSpan w:val="2"/>
            <w:shd w:val="clear" w:color="auto" w:fill="FFFFFF" w:themeFill="background1"/>
          </w:tcPr>
          <w:p w14:paraId="74B3938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Выполнять письменные вычисления с натуральны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ми числами. Находить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 чи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словых выражений со скобками и без них </w:t>
            </w:r>
          </w:p>
        </w:tc>
        <w:tc>
          <w:tcPr>
            <w:tcW w:w="946" w:type="pct"/>
            <w:gridSpan w:val="2"/>
            <w:shd w:val="clear" w:color="auto" w:fill="FFFFFF" w:themeFill="background1"/>
          </w:tcPr>
          <w:p w14:paraId="282F10BD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Вычислять сумму трёх слагаемых.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Вычислять зна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чение числового вы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ражения, содержащего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2-3 действия </w:t>
            </w:r>
          </w:p>
          <w:p w14:paraId="30A1D7C9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  <w:gridSpan w:val="2"/>
            <w:shd w:val="clear" w:color="auto" w:fill="FFFFFF" w:themeFill="background1"/>
          </w:tcPr>
          <w:p w14:paraId="4BE00B8B" w14:textId="77777777" w:rsidR="00AE2525" w:rsidRPr="00AE2525" w:rsidRDefault="00AE2525" w:rsidP="005A1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создание алгоритмов деятельности при решении проблем поискового характера. </w:t>
            </w:r>
          </w:p>
        </w:tc>
        <w:tc>
          <w:tcPr>
            <w:tcW w:w="379" w:type="pct"/>
            <w:gridSpan w:val="2"/>
            <w:shd w:val="clear" w:color="auto" w:fill="FFFFFF" w:themeFill="background1"/>
          </w:tcPr>
          <w:p w14:paraId="6D279EF2" w14:textId="7D4D1165" w:rsidR="00AE2525" w:rsidRPr="00114980" w:rsidRDefault="0011498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9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237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1498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E2525" w:rsidRPr="00AE2525" w14:paraId="7E055FCD" w14:textId="77777777" w:rsidTr="00A672B0">
        <w:trPr>
          <w:trHeight w:val="303"/>
          <w:jc w:val="center"/>
        </w:trPr>
        <w:tc>
          <w:tcPr>
            <w:tcW w:w="347" w:type="pct"/>
            <w:shd w:val="clear" w:color="auto" w:fill="FFFFFF" w:themeFill="background1"/>
          </w:tcPr>
          <w:p w14:paraId="214EB88B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FFFFF" w:themeFill="background1"/>
          </w:tcPr>
          <w:p w14:paraId="640A6717" w14:textId="77777777" w:rsidR="00AE2525" w:rsidRPr="00AE2525" w:rsidRDefault="00AE2525" w:rsidP="00DD5E3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Вычитание трёх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 </w:t>
            </w:r>
          </w:p>
        </w:tc>
        <w:tc>
          <w:tcPr>
            <w:tcW w:w="473" w:type="pct"/>
            <w:gridSpan w:val="2"/>
            <w:shd w:val="clear" w:color="auto" w:fill="FFFFFF" w:themeFill="background1"/>
          </w:tcPr>
          <w:p w14:paraId="7E21B8D7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  <w:shd w:val="clear" w:color="auto" w:fill="FFFFFF" w:themeFill="background1"/>
          </w:tcPr>
          <w:p w14:paraId="6EBD07FD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Выполнять письменное вычитание трёхзначных чисел. Находить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 чи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словых выражений со скобками и без них </w:t>
            </w:r>
          </w:p>
        </w:tc>
        <w:tc>
          <w:tcPr>
            <w:tcW w:w="946" w:type="pct"/>
            <w:gridSpan w:val="2"/>
            <w:shd w:val="clear" w:color="auto" w:fill="FFFFFF" w:themeFill="background1"/>
          </w:tcPr>
          <w:p w14:paraId="64E866B9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алгоритм письменного вычитания чисел и выполнять эти действия с числами в пределах 1000 </w:t>
            </w:r>
          </w:p>
        </w:tc>
        <w:tc>
          <w:tcPr>
            <w:tcW w:w="899" w:type="pct"/>
            <w:gridSpan w:val="2"/>
            <w:shd w:val="clear" w:color="auto" w:fill="FFFFFF" w:themeFill="background1"/>
          </w:tcPr>
          <w:p w14:paraId="42B9C41D" w14:textId="77777777" w:rsid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Актуализировать свои знания для проведения простейших математических доказательств.</w:t>
            </w:r>
          </w:p>
          <w:p w14:paraId="6BA55E81" w14:textId="77777777" w:rsidR="005A1EE4" w:rsidRPr="00AE2525" w:rsidRDefault="005A1EE4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  <w:gridSpan w:val="2"/>
            <w:shd w:val="clear" w:color="auto" w:fill="FFFFFF" w:themeFill="background1"/>
          </w:tcPr>
          <w:p w14:paraId="42277020" w14:textId="17CAB2A2" w:rsidR="00AE2525" w:rsidRPr="00AE2525" w:rsidRDefault="0011498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237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E2525" w:rsidRPr="00AE2525" w14:paraId="0E49487F" w14:textId="77777777" w:rsidTr="00A672B0">
        <w:trPr>
          <w:trHeight w:val="303"/>
          <w:jc w:val="center"/>
        </w:trPr>
        <w:tc>
          <w:tcPr>
            <w:tcW w:w="347" w:type="pct"/>
            <w:shd w:val="clear" w:color="auto" w:fill="FFFFFF" w:themeFill="background1"/>
          </w:tcPr>
          <w:p w14:paraId="2F39360F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FFFFF" w:themeFill="background1"/>
          </w:tcPr>
          <w:p w14:paraId="40DB9738" w14:textId="77777777" w:rsidR="00AE2525" w:rsidRPr="00AE2525" w:rsidRDefault="00AE2525" w:rsidP="00DD5E3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Приёмы письменного умножения трехзначных чи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сел на однозначные </w:t>
            </w:r>
          </w:p>
        </w:tc>
        <w:tc>
          <w:tcPr>
            <w:tcW w:w="473" w:type="pct"/>
            <w:gridSpan w:val="2"/>
            <w:shd w:val="clear" w:color="auto" w:fill="FFFFFF" w:themeFill="background1"/>
          </w:tcPr>
          <w:p w14:paraId="43451AE8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  <w:shd w:val="clear" w:color="auto" w:fill="FFFFFF" w:themeFill="background1"/>
          </w:tcPr>
          <w:p w14:paraId="4D260EC5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Умножать письменно в пределах 1000 с переходом через разряд многозначного числа на однозначное. Совершенствовать устные и письменные вычислительные навыки, умение решать задачи </w:t>
            </w:r>
          </w:p>
        </w:tc>
        <w:tc>
          <w:tcPr>
            <w:tcW w:w="946" w:type="pct"/>
            <w:gridSpan w:val="2"/>
            <w:shd w:val="clear" w:color="auto" w:fill="FFFFFF" w:themeFill="background1"/>
          </w:tcPr>
          <w:p w14:paraId="4811894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умножение в пределах 1000 с переходом через разряд многозначного числа на однозначное.</w:t>
            </w:r>
          </w:p>
        </w:tc>
        <w:tc>
          <w:tcPr>
            <w:tcW w:w="899" w:type="pct"/>
            <w:gridSpan w:val="2"/>
            <w:shd w:val="clear" w:color="auto" w:fill="FFFFFF" w:themeFill="background1"/>
          </w:tcPr>
          <w:p w14:paraId="63CBA62E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  <w:tc>
          <w:tcPr>
            <w:tcW w:w="379" w:type="pct"/>
            <w:gridSpan w:val="2"/>
            <w:shd w:val="clear" w:color="auto" w:fill="FFFFFF" w:themeFill="background1"/>
            <w:vAlign w:val="center"/>
          </w:tcPr>
          <w:p w14:paraId="16B3208F" w14:textId="17F18825" w:rsidR="00114980" w:rsidRPr="00A47138" w:rsidRDefault="00D07DA2" w:rsidP="001149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1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237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4713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14:paraId="70F4CC5D" w14:textId="77777777" w:rsidR="00114980" w:rsidRPr="00A47138" w:rsidRDefault="00114980" w:rsidP="00DD5E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50F162" w14:textId="77777777" w:rsidR="00114980" w:rsidRPr="00A47138" w:rsidRDefault="00114980" w:rsidP="00DD5E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25" w:rsidRPr="00AE2525" w14:paraId="20DACED7" w14:textId="77777777" w:rsidTr="00A672B0">
        <w:trPr>
          <w:trHeight w:val="1639"/>
          <w:jc w:val="center"/>
        </w:trPr>
        <w:tc>
          <w:tcPr>
            <w:tcW w:w="347" w:type="pct"/>
            <w:shd w:val="clear" w:color="auto" w:fill="FFFFFF" w:themeFill="background1"/>
          </w:tcPr>
          <w:p w14:paraId="2C6EE869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FFFFF" w:themeFill="background1"/>
          </w:tcPr>
          <w:p w14:paraId="35D6C76E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Письменное умножение однозначных чисел на многозначные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ADA526" w14:textId="77777777" w:rsidR="00AE2525" w:rsidRPr="00AE2525" w:rsidRDefault="00FD1C22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C22">
              <w:rPr>
                <w:rFonts w:ascii="Times New Roman" w:hAnsi="Times New Roman" w:cs="Times New Roman"/>
                <w:sz w:val="24"/>
                <w:szCs w:val="24"/>
              </w:rPr>
              <w:t xml:space="preserve">Тест №1 </w:t>
            </w:r>
            <w:r w:rsidRPr="00FD1C22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по</w:t>
            </w:r>
            <w:r w:rsidRPr="00AE2525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теме: «Числа от 1 до</w:t>
            </w:r>
            <w:r w:rsidRPr="005A1E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»</w:t>
            </w:r>
          </w:p>
        </w:tc>
        <w:tc>
          <w:tcPr>
            <w:tcW w:w="473" w:type="pct"/>
            <w:gridSpan w:val="2"/>
            <w:shd w:val="clear" w:color="auto" w:fill="FFFFFF" w:themeFill="background1"/>
          </w:tcPr>
          <w:p w14:paraId="1FA562A5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  <w:shd w:val="clear" w:color="auto" w:fill="FFFFFF" w:themeFill="background1"/>
          </w:tcPr>
          <w:p w14:paraId="26C6247E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Использовать переместительное свойство умножения. Умножать письменно в пределах 1000 с переходом через разряд многозначное число на однозначное. Совершенствовать устные и письменные вычислительные навыки, умение решать задачи</w:t>
            </w:r>
            <w:r w:rsidR="00FD1C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1C22" w:rsidRPr="00FD1C2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FD1C22">
              <w:rPr>
                <w:rFonts w:ascii="Times New Roman" w:hAnsi="Times New Roman" w:cs="Times New Roman"/>
                <w:sz w:val="24"/>
                <w:szCs w:val="24"/>
              </w:rPr>
              <w:t xml:space="preserve"> 20 мин</w:t>
            </w:r>
          </w:p>
        </w:tc>
        <w:tc>
          <w:tcPr>
            <w:tcW w:w="946" w:type="pct"/>
            <w:gridSpan w:val="2"/>
            <w:shd w:val="clear" w:color="auto" w:fill="FFFFFF" w:themeFill="background1"/>
          </w:tcPr>
          <w:p w14:paraId="1A72B35E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письменное умножение в пределах 1000 с переходом через разряд многозначного числа на однозначное </w:t>
            </w:r>
          </w:p>
        </w:tc>
        <w:tc>
          <w:tcPr>
            <w:tcW w:w="899" w:type="pct"/>
            <w:gridSpan w:val="2"/>
            <w:shd w:val="clear" w:color="auto" w:fill="FFFFFF" w:themeFill="background1"/>
          </w:tcPr>
          <w:p w14:paraId="3D57DC77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  <w:p w14:paraId="6EB1875C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  <w:gridSpan w:val="2"/>
            <w:shd w:val="clear" w:color="auto" w:fill="FFFFFF" w:themeFill="background1"/>
            <w:vAlign w:val="center"/>
          </w:tcPr>
          <w:p w14:paraId="2BA2D53A" w14:textId="72DB4944" w:rsidR="00AE2525" w:rsidRPr="00A47138" w:rsidRDefault="005237DE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07DA2" w:rsidRPr="00A4713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FD1C22" w:rsidRPr="00AE2525" w14:paraId="1CFA7068" w14:textId="77777777" w:rsidTr="00A672B0">
        <w:trPr>
          <w:trHeight w:val="303"/>
          <w:jc w:val="center"/>
        </w:trPr>
        <w:tc>
          <w:tcPr>
            <w:tcW w:w="347" w:type="pct"/>
            <w:shd w:val="clear" w:color="auto" w:fill="FFFFFF" w:themeFill="background1"/>
          </w:tcPr>
          <w:p w14:paraId="053DCD80" w14:textId="77777777" w:rsidR="00FD1C22" w:rsidRPr="00AE2525" w:rsidRDefault="00FD1C22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FFFFF" w:themeFill="background1"/>
          </w:tcPr>
          <w:p w14:paraId="2F014E3D" w14:textId="77777777" w:rsidR="00FD1C22" w:rsidRPr="00D02DD0" w:rsidRDefault="00FD1C22" w:rsidP="00EB34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D0">
              <w:rPr>
                <w:rFonts w:ascii="Times New Roman" w:hAnsi="Times New Roman"/>
                <w:b/>
                <w:color w:val="FF0000"/>
              </w:rPr>
              <w:t>Стартовая диагностика. К</w:t>
            </w:r>
            <w:r w:rsidRPr="00D02DD0">
              <w:rPr>
                <w:rFonts w:ascii="Times New Roman" w:hAnsi="Times New Roman"/>
                <w:b/>
                <w:color w:val="FF0000"/>
                <w:spacing w:val="-2"/>
              </w:rPr>
              <w:t>он</w:t>
            </w:r>
            <w:r w:rsidRPr="00D02DD0">
              <w:rPr>
                <w:rFonts w:ascii="Times New Roman" w:hAnsi="Times New Roman"/>
                <w:b/>
                <w:color w:val="FF0000"/>
              </w:rPr>
              <w:t>трольная работа</w:t>
            </w:r>
          </w:p>
        </w:tc>
        <w:tc>
          <w:tcPr>
            <w:tcW w:w="473" w:type="pct"/>
            <w:gridSpan w:val="2"/>
            <w:shd w:val="clear" w:color="auto" w:fill="FFFFFF" w:themeFill="background1"/>
          </w:tcPr>
          <w:p w14:paraId="6023507A" w14:textId="77777777" w:rsidR="00FD1C22" w:rsidRPr="00AE2525" w:rsidRDefault="00FD1C22" w:rsidP="00EB34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Контрольно-обобщающий урок </w:t>
            </w:r>
          </w:p>
        </w:tc>
        <w:tc>
          <w:tcPr>
            <w:tcW w:w="1137" w:type="pct"/>
            <w:gridSpan w:val="2"/>
            <w:shd w:val="clear" w:color="auto" w:fill="FFFFFF" w:themeFill="background1"/>
          </w:tcPr>
          <w:p w14:paraId="45D33BC0" w14:textId="77777777" w:rsidR="00FD1C22" w:rsidRPr="00AE2525" w:rsidRDefault="00FD1C22" w:rsidP="00EB34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946" w:type="pct"/>
            <w:gridSpan w:val="2"/>
            <w:shd w:val="clear" w:color="auto" w:fill="FFFFFF" w:themeFill="background1"/>
          </w:tcPr>
          <w:p w14:paraId="53A81003" w14:textId="77777777" w:rsidR="00FD1C22" w:rsidRPr="00AE2525" w:rsidRDefault="00FD1C22" w:rsidP="00EB34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899" w:type="pct"/>
            <w:gridSpan w:val="2"/>
            <w:shd w:val="clear" w:color="auto" w:fill="FFFFFF" w:themeFill="background1"/>
          </w:tcPr>
          <w:p w14:paraId="717B2611" w14:textId="77777777" w:rsidR="00FD1C22" w:rsidRPr="00AE2525" w:rsidRDefault="00FD1C22" w:rsidP="00EB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379" w:type="pct"/>
            <w:gridSpan w:val="2"/>
            <w:shd w:val="clear" w:color="auto" w:fill="FFFFFF" w:themeFill="background1"/>
          </w:tcPr>
          <w:p w14:paraId="1C70585C" w14:textId="6C604760" w:rsidR="00FD1C22" w:rsidRPr="00A47138" w:rsidRDefault="00FD1C2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1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37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4713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FD1C22" w:rsidRPr="00AE2525" w14:paraId="130A1FFA" w14:textId="77777777" w:rsidTr="00A672B0">
        <w:trPr>
          <w:trHeight w:val="303"/>
          <w:jc w:val="center"/>
        </w:trPr>
        <w:tc>
          <w:tcPr>
            <w:tcW w:w="347" w:type="pct"/>
            <w:shd w:val="clear" w:color="auto" w:fill="FFFFFF" w:themeFill="background1"/>
          </w:tcPr>
          <w:p w14:paraId="4EB6F4FC" w14:textId="77777777" w:rsidR="00FD1C22" w:rsidRPr="00AE2525" w:rsidRDefault="00FD1C22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FFFFF" w:themeFill="background1"/>
          </w:tcPr>
          <w:p w14:paraId="5BE15205" w14:textId="77777777" w:rsidR="00FD1C22" w:rsidRPr="00AE2525" w:rsidRDefault="00FD1C22" w:rsidP="00EB344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Приёмы письменного деления трехзначных чи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сел на однозначные </w:t>
            </w:r>
          </w:p>
        </w:tc>
        <w:tc>
          <w:tcPr>
            <w:tcW w:w="473" w:type="pct"/>
            <w:gridSpan w:val="2"/>
            <w:shd w:val="clear" w:color="auto" w:fill="FFFFFF" w:themeFill="background1"/>
          </w:tcPr>
          <w:p w14:paraId="6E1467ED" w14:textId="77777777" w:rsidR="00FD1C22" w:rsidRPr="00AE2525" w:rsidRDefault="00FD1C22" w:rsidP="00EB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  <w:shd w:val="clear" w:color="auto" w:fill="FFFFFF" w:themeFill="background1"/>
          </w:tcPr>
          <w:p w14:paraId="1FE3CE55" w14:textId="77777777" w:rsidR="00FD1C22" w:rsidRPr="00AE2525" w:rsidRDefault="00FD1C22" w:rsidP="00EB344B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Применять приём письменного деления многозначного числа на однозначное. Совершенствовать устные и письменные вычислительные навыки, умение решать задачи</w:t>
            </w:r>
          </w:p>
        </w:tc>
        <w:tc>
          <w:tcPr>
            <w:tcW w:w="946" w:type="pct"/>
            <w:gridSpan w:val="2"/>
            <w:shd w:val="clear" w:color="auto" w:fill="FFFFFF" w:themeFill="background1"/>
          </w:tcPr>
          <w:p w14:paraId="016F67A0" w14:textId="77777777" w:rsidR="00FD1C22" w:rsidRPr="00AE2525" w:rsidRDefault="00FD1C22" w:rsidP="00EB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письменное деление в пределах 1000 </w:t>
            </w:r>
          </w:p>
          <w:p w14:paraId="29E72950" w14:textId="77777777" w:rsidR="00FD1C22" w:rsidRPr="00AE2525" w:rsidRDefault="00FD1C22" w:rsidP="00EB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письменное деление многозначного числа на однозначное по алгоритму </w:t>
            </w:r>
          </w:p>
        </w:tc>
        <w:tc>
          <w:tcPr>
            <w:tcW w:w="899" w:type="pct"/>
            <w:gridSpan w:val="2"/>
            <w:shd w:val="clear" w:color="auto" w:fill="FFFFFF" w:themeFill="background1"/>
          </w:tcPr>
          <w:p w14:paraId="2428A0C8" w14:textId="77777777" w:rsidR="00FD1C22" w:rsidRPr="00AE2525" w:rsidRDefault="00FD1C22" w:rsidP="00EB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  <w:tc>
          <w:tcPr>
            <w:tcW w:w="379" w:type="pct"/>
            <w:gridSpan w:val="2"/>
            <w:shd w:val="clear" w:color="auto" w:fill="FFFFFF" w:themeFill="background1"/>
          </w:tcPr>
          <w:p w14:paraId="45ACD8E8" w14:textId="27983F88" w:rsidR="00FD1C22" w:rsidRPr="00A47138" w:rsidRDefault="00FA2D0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1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37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4713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E2525" w:rsidRPr="00AE2525" w14:paraId="55A1CCBD" w14:textId="77777777" w:rsidTr="00A672B0">
        <w:trPr>
          <w:trHeight w:val="303"/>
          <w:jc w:val="center"/>
        </w:trPr>
        <w:tc>
          <w:tcPr>
            <w:tcW w:w="347" w:type="pct"/>
            <w:shd w:val="clear" w:color="auto" w:fill="FFFFFF" w:themeFill="background1"/>
          </w:tcPr>
          <w:p w14:paraId="067973F8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FFFFF" w:themeFill="background1"/>
          </w:tcPr>
          <w:p w14:paraId="7C62A2C5" w14:textId="77777777" w:rsidR="00AE2525" w:rsidRPr="00AE2525" w:rsidRDefault="00AE2525" w:rsidP="00DD5E3B">
            <w:pPr>
              <w:shd w:val="clear" w:color="auto" w:fill="FFFFFF"/>
              <w:spacing w:after="100" w:afterAutospacing="1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Деление трех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значного числа на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однозначное, ко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гда в записи част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ного есть нуль</w:t>
            </w:r>
          </w:p>
        </w:tc>
        <w:tc>
          <w:tcPr>
            <w:tcW w:w="473" w:type="pct"/>
            <w:gridSpan w:val="2"/>
            <w:shd w:val="clear" w:color="auto" w:fill="FFFFFF" w:themeFill="background1"/>
          </w:tcPr>
          <w:p w14:paraId="6F0B49D0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Урок-исследование </w:t>
            </w:r>
          </w:p>
        </w:tc>
        <w:tc>
          <w:tcPr>
            <w:tcW w:w="1137" w:type="pct"/>
            <w:gridSpan w:val="2"/>
            <w:shd w:val="clear" w:color="auto" w:fill="FFFFFF" w:themeFill="background1"/>
          </w:tcPr>
          <w:p w14:paraId="1F1BA048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приём письменного деления многозначного числа на однозначное, 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когда в записи частного есть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нуль </w:t>
            </w:r>
          </w:p>
        </w:tc>
        <w:tc>
          <w:tcPr>
            <w:tcW w:w="946" w:type="pct"/>
            <w:gridSpan w:val="2"/>
            <w:shd w:val="clear" w:color="auto" w:fill="FFFFFF" w:themeFill="background1"/>
          </w:tcPr>
          <w:p w14:paraId="01E0BD68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письменное деление многозначного числа на однозначное с объяснением, 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когда в записи частного есть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нуль.</w:t>
            </w:r>
          </w:p>
        </w:tc>
        <w:tc>
          <w:tcPr>
            <w:tcW w:w="899" w:type="pct"/>
            <w:gridSpan w:val="2"/>
            <w:shd w:val="clear" w:color="auto" w:fill="FFFFFF" w:themeFill="background1"/>
          </w:tcPr>
          <w:p w14:paraId="25CEEAB1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</w:tc>
        <w:tc>
          <w:tcPr>
            <w:tcW w:w="379" w:type="pct"/>
            <w:gridSpan w:val="2"/>
            <w:shd w:val="clear" w:color="auto" w:fill="FFFFFF" w:themeFill="background1"/>
          </w:tcPr>
          <w:p w14:paraId="0E0E4CB7" w14:textId="60FA5F73" w:rsidR="00AE2525" w:rsidRPr="00A47138" w:rsidRDefault="00D07DA2" w:rsidP="00FA2D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1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37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4713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E2525" w:rsidRPr="00AE2525" w14:paraId="13CEC439" w14:textId="77777777" w:rsidTr="00A672B0">
        <w:trPr>
          <w:trHeight w:val="303"/>
          <w:jc w:val="center"/>
        </w:trPr>
        <w:tc>
          <w:tcPr>
            <w:tcW w:w="347" w:type="pct"/>
            <w:shd w:val="clear" w:color="auto" w:fill="FFFFFF" w:themeFill="background1"/>
          </w:tcPr>
          <w:p w14:paraId="3B385AB5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FFFFF" w:themeFill="background1"/>
          </w:tcPr>
          <w:p w14:paraId="7BFCA8BE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столбчатыми диаграммами. </w:t>
            </w:r>
          </w:p>
        </w:tc>
        <w:tc>
          <w:tcPr>
            <w:tcW w:w="473" w:type="pct"/>
            <w:gridSpan w:val="2"/>
            <w:shd w:val="clear" w:color="auto" w:fill="FFFFFF" w:themeFill="background1"/>
          </w:tcPr>
          <w:p w14:paraId="26E27CCF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  <w:shd w:val="clear" w:color="auto" w:fill="FFFFFF" w:themeFill="background1"/>
          </w:tcPr>
          <w:p w14:paraId="59DAC75F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диаграммы для сбора и представления данных </w:t>
            </w:r>
          </w:p>
        </w:tc>
        <w:tc>
          <w:tcPr>
            <w:tcW w:w="946" w:type="pct"/>
            <w:gridSpan w:val="2"/>
            <w:shd w:val="clear" w:color="auto" w:fill="FFFFFF" w:themeFill="background1"/>
          </w:tcPr>
          <w:p w14:paraId="391F6DDD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Читать и строить столбчатые диаграммы </w:t>
            </w:r>
          </w:p>
        </w:tc>
        <w:tc>
          <w:tcPr>
            <w:tcW w:w="899" w:type="pct"/>
            <w:gridSpan w:val="2"/>
            <w:shd w:val="clear" w:color="auto" w:fill="FFFFFF" w:themeFill="background1"/>
          </w:tcPr>
          <w:p w14:paraId="05C695C6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содержащиеся в тексте данные. Актуализировать свои знания для проведения простейших математических доказательств </w:t>
            </w:r>
          </w:p>
        </w:tc>
        <w:tc>
          <w:tcPr>
            <w:tcW w:w="379" w:type="pct"/>
            <w:gridSpan w:val="2"/>
            <w:shd w:val="clear" w:color="auto" w:fill="FFFFFF" w:themeFill="background1"/>
          </w:tcPr>
          <w:p w14:paraId="2E6C8248" w14:textId="49EA96F1" w:rsidR="00AE2525" w:rsidRPr="00A47138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1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37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4713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E2525" w:rsidRPr="00AE2525" w14:paraId="49DF1ECD" w14:textId="77777777" w:rsidTr="00A672B0">
        <w:trPr>
          <w:trHeight w:val="303"/>
          <w:jc w:val="center"/>
        </w:trPr>
        <w:tc>
          <w:tcPr>
            <w:tcW w:w="347" w:type="pct"/>
            <w:shd w:val="clear" w:color="auto" w:fill="FFFFFF" w:themeFill="background1"/>
          </w:tcPr>
          <w:p w14:paraId="7E4A7DCB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FFFFF" w:themeFill="background1"/>
          </w:tcPr>
          <w:p w14:paraId="0AC8D2B4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пройденного.</w:t>
            </w:r>
          </w:p>
          <w:p w14:paraId="554803E7" w14:textId="77777777" w:rsidR="00AE2525" w:rsidRPr="00FD1C22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C2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FD1C22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теме: «Сложение, вычитание, умножение, деление»</w:t>
            </w:r>
          </w:p>
        </w:tc>
        <w:tc>
          <w:tcPr>
            <w:tcW w:w="473" w:type="pct"/>
            <w:gridSpan w:val="2"/>
            <w:shd w:val="clear" w:color="auto" w:fill="FFFFFF" w:themeFill="background1"/>
          </w:tcPr>
          <w:p w14:paraId="46CA9DD1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</w:t>
            </w:r>
          </w:p>
        </w:tc>
        <w:tc>
          <w:tcPr>
            <w:tcW w:w="1137" w:type="pct"/>
            <w:gridSpan w:val="2"/>
            <w:shd w:val="clear" w:color="auto" w:fill="FFFFFF" w:themeFill="background1"/>
          </w:tcPr>
          <w:p w14:paraId="66154027" w14:textId="77777777" w:rsidR="00AE2525" w:rsidRPr="00AE2525" w:rsidRDefault="00AE2525" w:rsidP="006307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характера: сбор, систематизация и представление информации в табличной форме; определение закономерности, по которой составлены числовые ряды и ряды геометрических фигур.</w:t>
            </w:r>
            <w:r w:rsidR="00FD1C22" w:rsidRPr="00FD1C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6" w:type="pct"/>
            <w:gridSpan w:val="2"/>
            <w:shd w:val="clear" w:color="auto" w:fill="FFFFFF" w:themeFill="background1"/>
          </w:tcPr>
          <w:p w14:paraId="584B0137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закономерность, по которой составлены числовые ряды и ряды геометрических фигур. </w:t>
            </w:r>
          </w:p>
        </w:tc>
        <w:tc>
          <w:tcPr>
            <w:tcW w:w="899" w:type="pct"/>
            <w:gridSpan w:val="2"/>
            <w:shd w:val="clear" w:color="auto" w:fill="FFFFFF" w:themeFill="background1"/>
          </w:tcPr>
          <w:p w14:paraId="507A8E25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</w:t>
            </w:r>
          </w:p>
        </w:tc>
        <w:tc>
          <w:tcPr>
            <w:tcW w:w="379" w:type="pct"/>
            <w:gridSpan w:val="2"/>
            <w:shd w:val="clear" w:color="auto" w:fill="FFFFFF" w:themeFill="background1"/>
            <w:vAlign w:val="center"/>
          </w:tcPr>
          <w:p w14:paraId="08AC0241" w14:textId="1D52F532" w:rsidR="00AE2525" w:rsidRPr="00A47138" w:rsidRDefault="005237DE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07DA2" w:rsidRPr="00A4713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6307B0" w:rsidRPr="00AE2525" w14:paraId="131A0904" w14:textId="77777777" w:rsidTr="00A672B0">
        <w:trPr>
          <w:trHeight w:val="303"/>
          <w:jc w:val="center"/>
        </w:trPr>
        <w:tc>
          <w:tcPr>
            <w:tcW w:w="347" w:type="pct"/>
            <w:shd w:val="clear" w:color="auto" w:fill="FFFFFF" w:themeFill="background1"/>
          </w:tcPr>
          <w:p w14:paraId="0FAD783D" w14:textId="77777777" w:rsidR="006307B0" w:rsidRPr="00AE2525" w:rsidRDefault="006307B0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FFFFF" w:themeFill="background1"/>
          </w:tcPr>
          <w:p w14:paraId="0CEA86DE" w14:textId="77777777" w:rsidR="006307B0" w:rsidRPr="00AE2525" w:rsidRDefault="006307B0" w:rsidP="00002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пройденного.</w:t>
            </w:r>
          </w:p>
          <w:p w14:paraId="1C44A9CC" w14:textId="77777777" w:rsidR="006307B0" w:rsidRPr="00FD1C22" w:rsidRDefault="006307B0" w:rsidP="00002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C22">
              <w:rPr>
                <w:rFonts w:ascii="Times New Roman" w:hAnsi="Times New Roman" w:cs="Times New Roman"/>
                <w:sz w:val="24"/>
                <w:szCs w:val="24"/>
              </w:rPr>
              <w:t xml:space="preserve">Тест №2  по </w:t>
            </w:r>
            <w:r w:rsidRPr="00FD1C22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теме: «Сложение, вычитание, умножение, деление»</w:t>
            </w:r>
          </w:p>
        </w:tc>
        <w:tc>
          <w:tcPr>
            <w:tcW w:w="473" w:type="pct"/>
            <w:gridSpan w:val="2"/>
            <w:shd w:val="clear" w:color="auto" w:fill="FFFFFF" w:themeFill="background1"/>
          </w:tcPr>
          <w:p w14:paraId="1132C4F7" w14:textId="77777777" w:rsidR="006307B0" w:rsidRPr="00AE2525" w:rsidRDefault="006307B0" w:rsidP="000027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</w:t>
            </w:r>
          </w:p>
        </w:tc>
        <w:tc>
          <w:tcPr>
            <w:tcW w:w="1137" w:type="pct"/>
            <w:gridSpan w:val="2"/>
            <w:shd w:val="clear" w:color="auto" w:fill="FFFFFF" w:themeFill="background1"/>
          </w:tcPr>
          <w:p w14:paraId="63BAE0A4" w14:textId="77777777" w:rsidR="006307B0" w:rsidRPr="00AE2525" w:rsidRDefault="006307B0" w:rsidP="000027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характера: сбор, систематизация и представление информации в табличной форме; определение закономерности, по которой составлены числовые ряды и ряды геометрических фигур.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группе: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планировать работу, распределять работу между членами группы. Совместно оценивать результат работы.</w:t>
            </w:r>
            <w:r w:rsidRPr="00FD1C22">
              <w:rPr>
                <w:rFonts w:ascii="Times New Roman" w:hAnsi="Times New Roman" w:cs="Times New Roman"/>
                <w:sz w:val="24"/>
                <w:szCs w:val="24"/>
              </w:rPr>
              <w:t xml:space="preserve"> 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 мин</w:t>
            </w:r>
          </w:p>
        </w:tc>
        <w:tc>
          <w:tcPr>
            <w:tcW w:w="946" w:type="pct"/>
            <w:gridSpan w:val="2"/>
            <w:shd w:val="clear" w:color="auto" w:fill="FFFFFF" w:themeFill="background1"/>
          </w:tcPr>
          <w:p w14:paraId="1348D42A" w14:textId="77777777" w:rsidR="006307B0" w:rsidRPr="00AE2525" w:rsidRDefault="006307B0" w:rsidP="000027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закономерность, по которой составлены числовые ряды и ряды геометрических фигур. </w:t>
            </w:r>
          </w:p>
        </w:tc>
        <w:tc>
          <w:tcPr>
            <w:tcW w:w="899" w:type="pct"/>
            <w:gridSpan w:val="2"/>
            <w:shd w:val="clear" w:color="auto" w:fill="FFFFFF" w:themeFill="background1"/>
          </w:tcPr>
          <w:p w14:paraId="6C0007E7" w14:textId="77777777" w:rsidR="006307B0" w:rsidRPr="00AE2525" w:rsidRDefault="006307B0" w:rsidP="000027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</w:t>
            </w:r>
          </w:p>
        </w:tc>
        <w:tc>
          <w:tcPr>
            <w:tcW w:w="379" w:type="pct"/>
            <w:gridSpan w:val="2"/>
            <w:shd w:val="clear" w:color="auto" w:fill="FFFFFF" w:themeFill="background1"/>
            <w:vAlign w:val="center"/>
          </w:tcPr>
          <w:p w14:paraId="583C0F0B" w14:textId="6884E428" w:rsidR="006307B0" w:rsidRPr="00A47138" w:rsidRDefault="005237DE" w:rsidP="00DD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307B0" w:rsidRPr="00A4713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E2525" w:rsidRPr="00AE2525" w14:paraId="0824345A" w14:textId="77777777" w:rsidTr="00A672B0">
        <w:trPr>
          <w:jc w:val="center"/>
        </w:trPr>
        <w:tc>
          <w:tcPr>
            <w:tcW w:w="347" w:type="pct"/>
          </w:tcPr>
          <w:p w14:paraId="68D8A722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5A90A488" w14:textId="77777777" w:rsid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>Числа, которые больше 1000.            Нумерация (11 часов)</w:t>
            </w:r>
          </w:p>
          <w:p w14:paraId="7A04E5CC" w14:textId="77777777" w:rsidR="0005364F" w:rsidRPr="00AE2525" w:rsidRDefault="0005364F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F0AEA2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Нумерация.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Класс единиц и класс тысяч</w:t>
            </w:r>
            <w:r w:rsidR="008F1CD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14:paraId="34684981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473" w:type="pct"/>
            <w:gridSpan w:val="2"/>
          </w:tcPr>
          <w:p w14:paraId="1FD8ACBC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14:paraId="56677E17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Считать предметы десятками, сотнями, тысячами. Выделять количество сотен, десятков, единиц в числе. Совершенствовать вычислительные навыки, умение решать буквенные выражения. Анализировать свои действия и управлять ими </w:t>
            </w:r>
          </w:p>
        </w:tc>
        <w:tc>
          <w:tcPr>
            <w:tcW w:w="946" w:type="pct"/>
            <w:gridSpan w:val="2"/>
          </w:tcPr>
          <w:p w14:paraId="5B5D115E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новую счётную единицу – тысячу. Называть разряды, которые составляют первый класс, второй класс </w:t>
            </w:r>
          </w:p>
        </w:tc>
        <w:tc>
          <w:tcPr>
            <w:tcW w:w="899" w:type="pct"/>
            <w:gridSpan w:val="2"/>
          </w:tcPr>
          <w:p w14:paraId="1C703B4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376" w:type="pct"/>
          </w:tcPr>
          <w:p w14:paraId="189E3356" w14:textId="0A3C25C8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37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E2525" w:rsidRPr="00AE2525" w14:paraId="171078E3" w14:textId="77777777" w:rsidTr="00A672B0">
        <w:trPr>
          <w:jc w:val="center"/>
        </w:trPr>
        <w:tc>
          <w:tcPr>
            <w:tcW w:w="347" w:type="pct"/>
          </w:tcPr>
          <w:p w14:paraId="6FF90675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3F79A553" w14:textId="77777777" w:rsidR="00AE2525" w:rsidRPr="00AE2525" w:rsidRDefault="00AE2525" w:rsidP="00DD5E3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Чтение многозначных чисел </w:t>
            </w:r>
          </w:p>
        </w:tc>
        <w:tc>
          <w:tcPr>
            <w:tcW w:w="473" w:type="pct"/>
            <w:gridSpan w:val="2"/>
          </w:tcPr>
          <w:p w14:paraId="38C82D81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14:paraId="72868B39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количество сотен, десятков, единиц в числе. Совершенствовать вычислительные навыки. Анализировать свои действия и управлять ими </w:t>
            </w:r>
          </w:p>
        </w:tc>
        <w:tc>
          <w:tcPr>
            <w:tcW w:w="946" w:type="pct"/>
            <w:gridSpan w:val="2"/>
          </w:tcPr>
          <w:p w14:paraId="2E97EFFC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Читать числа в пределах миллиона </w:t>
            </w:r>
          </w:p>
        </w:tc>
        <w:tc>
          <w:tcPr>
            <w:tcW w:w="899" w:type="pct"/>
            <w:gridSpan w:val="2"/>
          </w:tcPr>
          <w:p w14:paraId="15DE6E24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14:paraId="11341B85" w14:textId="5DA1109F" w:rsidR="00AE2525" w:rsidRPr="00AE2525" w:rsidRDefault="00D07DA2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37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E2525" w:rsidRPr="00AE2525" w14:paraId="11CF5A4F" w14:textId="77777777" w:rsidTr="00A672B0">
        <w:trPr>
          <w:jc w:val="center"/>
        </w:trPr>
        <w:tc>
          <w:tcPr>
            <w:tcW w:w="347" w:type="pct"/>
          </w:tcPr>
          <w:p w14:paraId="6DFA5F73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392CA774" w14:textId="77777777" w:rsidR="00AE2525" w:rsidRPr="00AE2525" w:rsidRDefault="00AE2525" w:rsidP="00DD5E3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Запись многозначных чисел </w:t>
            </w:r>
          </w:p>
        </w:tc>
        <w:tc>
          <w:tcPr>
            <w:tcW w:w="473" w:type="pct"/>
            <w:gridSpan w:val="2"/>
          </w:tcPr>
          <w:p w14:paraId="0120DD8B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137" w:type="pct"/>
            <w:gridSpan w:val="2"/>
          </w:tcPr>
          <w:p w14:paraId="64DFCD26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количество сотен, десятков, единиц в числе. Совершенствовать вычислительные навыки </w:t>
            </w:r>
          </w:p>
        </w:tc>
        <w:tc>
          <w:tcPr>
            <w:tcW w:w="946" w:type="pct"/>
            <w:gridSpan w:val="2"/>
          </w:tcPr>
          <w:p w14:paraId="78CE18B9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Записывать числа в пределах миллиона </w:t>
            </w:r>
          </w:p>
        </w:tc>
        <w:tc>
          <w:tcPr>
            <w:tcW w:w="899" w:type="pct"/>
            <w:gridSpan w:val="2"/>
          </w:tcPr>
          <w:p w14:paraId="1597686C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76" w:type="pct"/>
          </w:tcPr>
          <w:p w14:paraId="6C8DAA68" w14:textId="47CBB333" w:rsidR="00AE2525" w:rsidRPr="00AE2525" w:rsidRDefault="00D07DA2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37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E2525" w:rsidRPr="00AE2525" w14:paraId="37A8E77D" w14:textId="77777777" w:rsidTr="00A672B0">
        <w:trPr>
          <w:jc w:val="center"/>
        </w:trPr>
        <w:tc>
          <w:tcPr>
            <w:tcW w:w="347" w:type="pct"/>
          </w:tcPr>
          <w:p w14:paraId="5AC84C5C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51264016" w14:textId="77777777" w:rsidR="00AE2525" w:rsidRPr="00AE2525" w:rsidRDefault="00AE2525" w:rsidP="00DD5E3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ставление многозначных чисел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 виде суммы раз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рядных слагаемых </w:t>
            </w:r>
          </w:p>
        </w:tc>
        <w:tc>
          <w:tcPr>
            <w:tcW w:w="473" w:type="pct"/>
            <w:gridSpan w:val="2"/>
          </w:tcPr>
          <w:p w14:paraId="43755D97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08943C48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многозначное число суммой разрядных слагаемых. Выделять в числе единицы каждого разряда. Определять и называть общее количество единиц любого разряда,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содержащихся в числе </w:t>
            </w:r>
          </w:p>
        </w:tc>
        <w:tc>
          <w:tcPr>
            <w:tcW w:w="946" w:type="pct"/>
            <w:gridSpan w:val="2"/>
          </w:tcPr>
          <w:p w14:paraId="39D94224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Представлять многозначное число суммой разрядных слагаемых.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Выполнять уст</w:t>
            </w:r>
            <w:r w:rsidRPr="00AE252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 арифметические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действия над числами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пределах сотни</w:t>
            </w:r>
          </w:p>
        </w:tc>
        <w:tc>
          <w:tcPr>
            <w:tcW w:w="899" w:type="pct"/>
            <w:gridSpan w:val="2"/>
          </w:tcPr>
          <w:p w14:paraId="5ECB2A74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Осознание способов и приёмов действий при решении учебных задач </w:t>
            </w:r>
          </w:p>
        </w:tc>
        <w:tc>
          <w:tcPr>
            <w:tcW w:w="376" w:type="pct"/>
          </w:tcPr>
          <w:p w14:paraId="33289A01" w14:textId="4C936A98" w:rsidR="00AE2525" w:rsidRPr="00AE2525" w:rsidRDefault="00D07DA2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37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E2525" w:rsidRPr="00AE2525" w14:paraId="46E04015" w14:textId="77777777" w:rsidTr="00A672B0">
        <w:trPr>
          <w:trHeight w:val="1922"/>
          <w:jc w:val="center"/>
        </w:trPr>
        <w:tc>
          <w:tcPr>
            <w:tcW w:w="347" w:type="pct"/>
          </w:tcPr>
          <w:p w14:paraId="65C5790E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63C1F556" w14:textId="77777777" w:rsidR="00AE2525" w:rsidRPr="00AE2525" w:rsidRDefault="00AE2525" w:rsidP="00DD5E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Сравнение многозначных чисел</w:t>
            </w:r>
            <w:r w:rsidR="008F1C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EDC99F" w14:textId="77777777" w:rsidR="00AE2525" w:rsidRPr="00A47138" w:rsidRDefault="00AE2525" w:rsidP="00DD5E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138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№1</w:t>
            </w:r>
          </w:p>
        </w:tc>
        <w:tc>
          <w:tcPr>
            <w:tcW w:w="473" w:type="pct"/>
            <w:gridSpan w:val="2"/>
          </w:tcPr>
          <w:p w14:paraId="175CA96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58DAFF86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Упорядочивать заданные числа. Устанавливать правило, по которому составлена числовая последовательность, продолжать её, восстанавливать пропущенные  в ней элементы.  Группировать числа.</w:t>
            </w:r>
          </w:p>
        </w:tc>
        <w:tc>
          <w:tcPr>
            <w:tcW w:w="946" w:type="pct"/>
            <w:gridSpan w:val="2"/>
          </w:tcPr>
          <w:p w14:paraId="6489993C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числа по классам и разрядам. Оценивать правильность составления числовой последовательности </w:t>
            </w:r>
          </w:p>
        </w:tc>
        <w:tc>
          <w:tcPr>
            <w:tcW w:w="899" w:type="pct"/>
            <w:gridSpan w:val="2"/>
          </w:tcPr>
          <w:p w14:paraId="0DC87FAC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существенной информации. Осуществление анализа объектов с выделением существенных и несущественных признаков </w:t>
            </w:r>
          </w:p>
        </w:tc>
        <w:tc>
          <w:tcPr>
            <w:tcW w:w="376" w:type="pct"/>
          </w:tcPr>
          <w:p w14:paraId="5FD69A09" w14:textId="5D4B34BC" w:rsidR="00AE2525" w:rsidRPr="00AE2525" w:rsidRDefault="005237DE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E2525" w:rsidRPr="00AE2525" w14:paraId="2DB0E241" w14:textId="77777777" w:rsidTr="00A672B0">
        <w:trPr>
          <w:jc w:val="center"/>
        </w:trPr>
        <w:tc>
          <w:tcPr>
            <w:tcW w:w="347" w:type="pct"/>
          </w:tcPr>
          <w:p w14:paraId="2407464A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4620447F" w14:textId="77777777" w:rsidR="00AE2525" w:rsidRPr="00AE2525" w:rsidRDefault="00AE2525" w:rsidP="00DD5E3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и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уменьшение чис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ла в 10, 100, 1000 раз </w:t>
            </w:r>
          </w:p>
        </w:tc>
        <w:tc>
          <w:tcPr>
            <w:tcW w:w="473" w:type="pct"/>
            <w:gridSpan w:val="2"/>
          </w:tcPr>
          <w:p w14:paraId="5EF09E24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14:paraId="4FEFBB65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Проверять пра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вильность выполненных вычислений, решать текстовые задачи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арифметическим спо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собом, выполнять увеличение и уменьшение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числа в 10 100,1000 раз </w:t>
            </w:r>
          </w:p>
        </w:tc>
        <w:tc>
          <w:tcPr>
            <w:tcW w:w="946" w:type="pct"/>
            <w:gridSpan w:val="2"/>
          </w:tcPr>
          <w:p w14:paraId="3AF4F63F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Увеличивать (уменьшать) числа в 10, 100, 1000 раз </w:t>
            </w:r>
          </w:p>
        </w:tc>
        <w:tc>
          <w:tcPr>
            <w:tcW w:w="899" w:type="pct"/>
            <w:gridSpan w:val="2"/>
          </w:tcPr>
          <w:p w14:paraId="62979F95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  <w:tc>
          <w:tcPr>
            <w:tcW w:w="376" w:type="pct"/>
          </w:tcPr>
          <w:p w14:paraId="6DD20904" w14:textId="3DACA4D6" w:rsidR="00AE2525" w:rsidRPr="00AE2525" w:rsidRDefault="005237DE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</w:tr>
      <w:tr w:rsidR="00AE2525" w:rsidRPr="00AE2525" w14:paraId="1B54E8CC" w14:textId="77777777" w:rsidTr="00A672B0">
        <w:trPr>
          <w:trHeight w:val="1509"/>
          <w:jc w:val="center"/>
        </w:trPr>
        <w:tc>
          <w:tcPr>
            <w:tcW w:w="347" w:type="pct"/>
          </w:tcPr>
          <w:p w14:paraId="75E49E91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5EA42167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Класс миллионов и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класс миллиардов</w:t>
            </w:r>
            <w:r w:rsidR="008F1CD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9A248A7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>Тест №3 по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теме: «Нумерация чисел больше100»</w:t>
            </w:r>
          </w:p>
        </w:tc>
        <w:tc>
          <w:tcPr>
            <w:tcW w:w="473" w:type="pct"/>
            <w:gridSpan w:val="2"/>
          </w:tcPr>
          <w:p w14:paraId="41CA1F8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14:paraId="0227AD33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Называть классы и разряды: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класс единиц, класс 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тысяч, класс мил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лионов. Читать числа в пределах 1 000 000</w:t>
            </w:r>
            <w:r w:rsidR="00A471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000</w:t>
            </w:r>
            <w:r w:rsidR="00A471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A47138" w:rsidRPr="00FD1C2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A47138">
              <w:rPr>
                <w:rFonts w:ascii="Times New Roman" w:hAnsi="Times New Roman" w:cs="Times New Roman"/>
                <w:sz w:val="24"/>
                <w:szCs w:val="24"/>
              </w:rPr>
              <w:t xml:space="preserve"> 20 мин</w:t>
            </w:r>
          </w:p>
        </w:tc>
        <w:tc>
          <w:tcPr>
            <w:tcW w:w="946" w:type="pct"/>
            <w:gridSpan w:val="2"/>
          </w:tcPr>
          <w:p w14:paraId="472C3161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класс миллионов, класс миллиар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дов. Читать чис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ла в пределах  миллиона                   Пользоваться вычислительными навыками, решать составные задачи</w:t>
            </w:r>
          </w:p>
        </w:tc>
        <w:tc>
          <w:tcPr>
            <w:tcW w:w="899" w:type="pct"/>
            <w:gridSpan w:val="2"/>
          </w:tcPr>
          <w:p w14:paraId="056F2465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начального опыта применения математических знаний для решения учебно-познавательных и учебно-практических задач </w:t>
            </w:r>
          </w:p>
          <w:p w14:paraId="13D3EC1E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</w:tcPr>
          <w:p w14:paraId="441601EE" w14:textId="63420570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237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E2525" w:rsidRPr="00AE2525" w14:paraId="67971180" w14:textId="77777777" w:rsidTr="00A672B0">
        <w:trPr>
          <w:trHeight w:val="276"/>
          <w:jc w:val="center"/>
        </w:trPr>
        <w:tc>
          <w:tcPr>
            <w:tcW w:w="347" w:type="pct"/>
          </w:tcPr>
          <w:p w14:paraId="23738BB7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22C3A866" w14:textId="77777777" w:rsidR="00AE2525" w:rsidRPr="006307B0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 xml:space="preserve">Проект: «Математика вокруг нас». Создание математического справочника «Наш город» </w:t>
            </w:r>
          </w:p>
        </w:tc>
        <w:tc>
          <w:tcPr>
            <w:tcW w:w="473" w:type="pct"/>
            <w:gridSpan w:val="2"/>
          </w:tcPr>
          <w:p w14:paraId="47201E61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14:paraId="363A5A76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информацию о своём городе  и на этой основе создавать математический справочник «Наш город в числах». Использовать материал справочника для составления и решения различных текстовых задач. Сотрудничать с взрослыми 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сверстниками. Составлять план работы. Анализировать и оценивать результаты работы </w:t>
            </w:r>
          </w:p>
        </w:tc>
        <w:tc>
          <w:tcPr>
            <w:tcW w:w="946" w:type="pct"/>
            <w:gridSpan w:val="2"/>
          </w:tcPr>
          <w:p w14:paraId="77AD37EE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характера,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составлять задачи </w:t>
            </w:r>
          </w:p>
        </w:tc>
        <w:tc>
          <w:tcPr>
            <w:tcW w:w="899" w:type="pct"/>
            <w:gridSpan w:val="2"/>
          </w:tcPr>
          <w:p w14:paraId="4B47A836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 и оценка процесса и результатов деятельности </w:t>
            </w:r>
          </w:p>
        </w:tc>
        <w:tc>
          <w:tcPr>
            <w:tcW w:w="376" w:type="pct"/>
          </w:tcPr>
          <w:p w14:paraId="170CF81C" w14:textId="439746C8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5237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E2525" w:rsidRPr="00AE2525" w14:paraId="7AE43A52" w14:textId="77777777" w:rsidTr="00A672B0">
        <w:trPr>
          <w:trHeight w:val="1509"/>
          <w:jc w:val="center"/>
        </w:trPr>
        <w:tc>
          <w:tcPr>
            <w:tcW w:w="347" w:type="pct"/>
          </w:tcPr>
          <w:p w14:paraId="298758B5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4862DF3C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пройденного. </w:t>
            </w:r>
          </w:p>
        </w:tc>
        <w:tc>
          <w:tcPr>
            <w:tcW w:w="473" w:type="pct"/>
            <w:gridSpan w:val="2"/>
          </w:tcPr>
          <w:p w14:paraId="141AE594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37" w:type="pct"/>
            <w:gridSpan w:val="2"/>
          </w:tcPr>
          <w:p w14:paraId="66E61E01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946" w:type="pct"/>
            <w:gridSpan w:val="2"/>
          </w:tcPr>
          <w:p w14:paraId="2519F1E5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899" w:type="pct"/>
            <w:gridSpan w:val="2"/>
          </w:tcPr>
          <w:p w14:paraId="6F61966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результаты вычислений; контролировать свою деятельность: проверять правильность выполнения  изученными способами </w:t>
            </w:r>
          </w:p>
        </w:tc>
        <w:tc>
          <w:tcPr>
            <w:tcW w:w="376" w:type="pct"/>
          </w:tcPr>
          <w:p w14:paraId="0DD336A6" w14:textId="50BE0941" w:rsidR="00AE2525" w:rsidRPr="00AE2525" w:rsidRDefault="00D07DA2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237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E2525" w:rsidRPr="00AE2525" w14:paraId="375EF758" w14:textId="77777777" w:rsidTr="00A672B0">
        <w:trPr>
          <w:trHeight w:val="1509"/>
          <w:jc w:val="center"/>
        </w:trPr>
        <w:tc>
          <w:tcPr>
            <w:tcW w:w="347" w:type="pct"/>
          </w:tcPr>
          <w:p w14:paraId="209E4896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73537270" w14:textId="77777777" w:rsidR="00AE2525" w:rsidRPr="00AE2525" w:rsidRDefault="00AE2525" w:rsidP="00EB34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64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</w:t>
            </w:r>
            <w:r w:rsidR="00EB34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 теме «Нумерация чисел больше 1000» </w:t>
            </w:r>
          </w:p>
        </w:tc>
        <w:tc>
          <w:tcPr>
            <w:tcW w:w="473" w:type="pct"/>
            <w:gridSpan w:val="2"/>
          </w:tcPr>
          <w:p w14:paraId="635A2B9F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37" w:type="pct"/>
            <w:gridSpan w:val="2"/>
          </w:tcPr>
          <w:p w14:paraId="15485333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действия, соотносить, сравнивать, оценивать свои знания </w:t>
            </w:r>
          </w:p>
          <w:p w14:paraId="12AC763D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  <w:gridSpan w:val="2"/>
          </w:tcPr>
          <w:p w14:paraId="7D40CA2A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899" w:type="pct"/>
            <w:gridSpan w:val="2"/>
          </w:tcPr>
          <w:p w14:paraId="39989C74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376" w:type="pct"/>
          </w:tcPr>
          <w:p w14:paraId="2EB6D6E6" w14:textId="36F5D009" w:rsidR="00AE2525" w:rsidRPr="00AE2525" w:rsidRDefault="00D07DA2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237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E2525" w:rsidRPr="00AE2525" w14:paraId="716CFAFE" w14:textId="77777777" w:rsidTr="00A672B0">
        <w:trPr>
          <w:trHeight w:val="1046"/>
          <w:jc w:val="center"/>
        </w:trPr>
        <w:tc>
          <w:tcPr>
            <w:tcW w:w="347" w:type="pct"/>
          </w:tcPr>
          <w:p w14:paraId="5143B0E0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2CE56D46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и работа над ошибками</w:t>
            </w:r>
          </w:p>
        </w:tc>
        <w:tc>
          <w:tcPr>
            <w:tcW w:w="473" w:type="pct"/>
            <w:gridSpan w:val="2"/>
          </w:tcPr>
          <w:p w14:paraId="789DDF7B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14:paraId="5B9375B5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Проверять усвоение изучаемой темы.</w:t>
            </w:r>
          </w:p>
          <w:p w14:paraId="43177CB1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  <w:gridSpan w:val="2"/>
          </w:tcPr>
          <w:p w14:paraId="77176744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899" w:type="pct"/>
            <w:gridSpan w:val="2"/>
          </w:tcPr>
          <w:p w14:paraId="57E19B28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</w:t>
            </w:r>
          </w:p>
        </w:tc>
        <w:tc>
          <w:tcPr>
            <w:tcW w:w="376" w:type="pct"/>
          </w:tcPr>
          <w:p w14:paraId="050A2653" w14:textId="64F21EFB" w:rsidR="00AE2525" w:rsidRPr="00AE2525" w:rsidRDefault="005237DE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E2525" w:rsidRPr="00AE2525" w14:paraId="092BDB89" w14:textId="77777777" w:rsidTr="00A672B0">
        <w:trPr>
          <w:jc w:val="center"/>
        </w:trPr>
        <w:tc>
          <w:tcPr>
            <w:tcW w:w="347" w:type="pct"/>
          </w:tcPr>
          <w:p w14:paraId="7CE5CEFE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1742D5B2" w14:textId="77777777" w:rsidR="00AE2525" w:rsidRPr="00AE2525" w:rsidRDefault="00AE2525" w:rsidP="00DD5E3B">
            <w:pPr>
              <w:shd w:val="clear" w:color="auto" w:fill="FFFFFF"/>
              <w:spacing w:after="100" w:afterAutospacing="1" w:line="240" w:lineRule="auto"/>
              <w:ind w:right="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>Величины (15 часов)</w:t>
            </w:r>
          </w:p>
          <w:p w14:paraId="7A0CC508" w14:textId="77777777" w:rsidR="00AE2525" w:rsidRPr="00AE2525" w:rsidRDefault="00AE2525" w:rsidP="00DD5E3B">
            <w:pPr>
              <w:shd w:val="clear" w:color="auto" w:fill="FFFFFF"/>
              <w:spacing w:after="100" w:afterAutospacing="1" w:line="240" w:lineRule="auto"/>
              <w:ind w:righ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Единица длины километр</w:t>
            </w:r>
          </w:p>
        </w:tc>
        <w:tc>
          <w:tcPr>
            <w:tcW w:w="473" w:type="pct"/>
            <w:gridSpan w:val="2"/>
          </w:tcPr>
          <w:p w14:paraId="56EFCD06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14:paraId="4899489B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 </w:t>
            </w:r>
          </w:p>
        </w:tc>
        <w:tc>
          <w:tcPr>
            <w:tcW w:w="946" w:type="pct"/>
            <w:gridSpan w:val="2"/>
          </w:tcPr>
          <w:p w14:paraId="3B832B97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единицы длины. Сравнивать ве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личины по их число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вым значениям, выра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жать данные величины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 различных единицах </w:t>
            </w:r>
          </w:p>
        </w:tc>
        <w:tc>
          <w:tcPr>
            <w:tcW w:w="899" w:type="pct"/>
            <w:gridSpan w:val="2"/>
          </w:tcPr>
          <w:p w14:paraId="322C0C0F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14:paraId="5ED76ADF" w14:textId="2E4B4B51" w:rsidR="00AE2525" w:rsidRPr="00AE2525" w:rsidRDefault="00D07DA2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37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E2525" w:rsidRPr="00AE2525" w14:paraId="6007E445" w14:textId="77777777" w:rsidTr="00A672B0">
        <w:trPr>
          <w:jc w:val="center"/>
        </w:trPr>
        <w:tc>
          <w:tcPr>
            <w:tcW w:w="347" w:type="pct"/>
          </w:tcPr>
          <w:p w14:paraId="7291C72C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5D92C9DC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Соотношение между единицами длины </w:t>
            </w:r>
          </w:p>
        </w:tc>
        <w:tc>
          <w:tcPr>
            <w:tcW w:w="473" w:type="pct"/>
            <w:gridSpan w:val="2"/>
          </w:tcPr>
          <w:p w14:paraId="6356E5E5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умений и навыков </w:t>
            </w:r>
          </w:p>
        </w:tc>
        <w:tc>
          <w:tcPr>
            <w:tcW w:w="1137" w:type="pct"/>
            <w:gridSpan w:val="2"/>
          </w:tcPr>
          <w:p w14:paraId="17BE6E64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Переводить одни единицы длины в другие: мелкие в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более крупные и крупные в более мелкие, используя соотношения между ними. Измерять и сравнивать длины; упорядочивать их значения.</w:t>
            </w:r>
          </w:p>
        </w:tc>
        <w:tc>
          <w:tcPr>
            <w:tcW w:w="946" w:type="pct"/>
            <w:gridSpan w:val="2"/>
          </w:tcPr>
          <w:p w14:paraId="7F9DB0E4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Называть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единицы длины. Сравнивать ве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личины по их число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вым значениям, выра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жать данные величины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 различных единицах </w:t>
            </w:r>
          </w:p>
        </w:tc>
        <w:tc>
          <w:tcPr>
            <w:tcW w:w="899" w:type="pct"/>
            <w:gridSpan w:val="2"/>
          </w:tcPr>
          <w:p w14:paraId="5F980E5E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Делать выводы на основе анализа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предъявленного банка данных </w:t>
            </w:r>
          </w:p>
          <w:p w14:paraId="676C0995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</w:tcPr>
          <w:p w14:paraId="36B88660" w14:textId="0D584CD4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237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E2525" w:rsidRPr="00AE2525" w14:paraId="147996E7" w14:textId="77777777" w:rsidTr="00A672B0">
        <w:trPr>
          <w:jc w:val="center"/>
        </w:trPr>
        <w:tc>
          <w:tcPr>
            <w:tcW w:w="347" w:type="pct"/>
          </w:tcPr>
          <w:p w14:paraId="29CD0B47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3A365EF6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Единицы площади: квадратный километр, квадратный миллиметр </w:t>
            </w:r>
          </w:p>
        </w:tc>
        <w:tc>
          <w:tcPr>
            <w:tcW w:w="473" w:type="pct"/>
            <w:gridSpan w:val="2"/>
          </w:tcPr>
          <w:p w14:paraId="52E5D7BC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14:paraId="5692355E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  </w:t>
            </w:r>
          </w:p>
        </w:tc>
        <w:tc>
          <w:tcPr>
            <w:tcW w:w="946" w:type="pct"/>
            <w:gridSpan w:val="2"/>
          </w:tcPr>
          <w:p w14:paraId="42162A78" w14:textId="77777777" w:rsidR="00AE2525" w:rsidRPr="00AE2525" w:rsidRDefault="00AE2525" w:rsidP="00DD5E3B">
            <w:pPr>
              <w:shd w:val="clear" w:color="auto" w:fill="FFFFFF"/>
              <w:spacing w:after="100" w:afterAutospacing="1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единицы площади. Использовать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приобретенные знания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для сравнения и упо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рядочения объектов по 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разным признакам: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длине, площади </w:t>
            </w:r>
          </w:p>
        </w:tc>
        <w:tc>
          <w:tcPr>
            <w:tcW w:w="899" w:type="pct"/>
            <w:gridSpan w:val="2"/>
          </w:tcPr>
          <w:p w14:paraId="676816D5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начального опыта применения математических знаний для решения учебно-познавательных и учебно-практических задач </w:t>
            </w:r>
          </w:p>
        </w:tc>
        <w:tc>
          <w:tcPr>
            <w:tcW w:w="376" w:type="pct"/>
          </w:tcPr>
          <w:p w14:paraId="1F40D008" w14:textId="70CC4B5C" w:rsidR="00AE2525" w:rsidRPr="00AE2525" w:rsidRDefault="00D07DA2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37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E2525" w:rsidRPr="00AE2525" w14:paraId="1DE07C51" w14:textId="77777777" w:rsidTr="00A672B0">
        <w:trPr>
          <w:jc w:val="center"/>
        </w:trPr>
        <w:tc>
          <w:tcPr>
            <w:tcW w:w="347" w:type="pct"/>
          </w:tcPr>
          <w:p w14:paraId="179EE726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46165E5E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Таблица единиц площади </w:t>
            </w:r>
          </w:p>
        </w:tc>
        <w:tc>
          <w:tcPr>
            <w:tcW w:w="473" w:type="pct"/>
            <w:gridSpan w:val="2"/>
          </w:tcPr>
          <w:p w14:paraId="632F138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200C80DA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значения площадей равных фигур. Переводить одни единицы площади в другие, используя соотношения между ними </w:t>
            </w:r>
          </w:p>
        </w:tc>
        <w:tc>
          <w:tcPr>
            <w:tcW w:w="946" w:type="pct"/>
            <w:gridSpan w:val="2"/>
          </w:tcPr>
          <w:p w14:paraId="1AB7F321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результат при переводе одних единиц массы в другие:; используя соотношения между ними </w:t>
            </w:r>
          </w:p>
        </w:tc>
        <w:tc>
          <w:tcPr>
            <w:tcW w:w="899" w:type="pct"/>
            <w:gridSpan w:val="2"/>
          </w:tcPr>
          <w:p w14:paraId="1DF6FADA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14:paraId="27024A13" w14:textId="43C9D2E9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37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E2525" w:rsidRPr="00AE2525" w14:paraId="33DB7978" w14:textId="77777777" w:rsidTr="00A672B0">
        <w:trPr>
          <w:jc w:val="center"/>
        </w:trPr>
        <w:tc>
          <w:tcPr>
            <w:tcW w:w="347" w:type="pct"/>
          </w:tcPr>
          <w:p w14:paraId="480DF8DB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5B10C3B2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Определение площади с помощью палетки</w:t>
            </w:r>
            <w:r w:rsidR="00A471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307136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>Тест №4 по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теме: «Единицы длины и площади»</w:t>
            </w:r>
          </w:p>
        </w:tc>
        <w:tc>
          <w:tcPr>
            <w:tcW w:w="473" w:type="pct"/>
            <w:gridSpan w:val="2"/>
          </w:tcPr>
          <w:p w14:paraId="3673ED86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14:paraId="186BFD68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Определять площади фигур, используя палетку. Совершенствовать устные и письменные вычислительные навыки, умение решать задачи.</w:t>
            </w:r>
            <w:r w:rsidR="00A47138" w:rsidRPr="00FD1C22">
              <w:rPr>
                <w:rFonts w:ascii="Times New Roman" w:hAnsi="Times New Roman" w:cs="Times New Roman"/>
                <w:sz w:val="24"/>
                <w:szCs w:val="24"/>
              </w:rPr>
              <w:t xml:space="preserve"> Тест</w:t>
            </w:r>
            <w:r w:rsidR="00A47138">
              <w:rPr>
                <w:rFonts w:ascii="Times New Roman" w:hAnsi="Times New Roman" w:cs="Times New Roman"/>
                <w:sz w:val="24"/>
                <w:szCs w:val="24"/>
              </w:rPr>
              <w:t xml:space="preserve"> 20 мин</w:t>
            </w:r>
          </w:p>
        </w:tc>
        <w:tc>
          <w:tcPr>
            <w:tcW w:w="946" w:type="pct"/>
            <w:gridSpan w:val="2"/>
          </w:tcPr>
          <w:p w14:paraId="01E53C74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Использовать приём измерения площади фигуры с помощью палетки. Сравнивать ве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личины по их число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вым значениям, выра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жать данные величины в различных единицах, решать тексто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вые задачи.</w:t>
            </w:r>
          </w:p>
        </w:tc>
        <w:tc>
          <w:tcPr>
            <w:tcW w:w="899" w:type="pct"/>
            <w:gridSpan w:val="2"/>
          </w:tcPr>
          <w:p w14:paraId="524CCE0F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76" w:type="pct"/>
          </w:tcPr>
          <w:p w14:paraId="6789FDD3" w14:textId="6A9F8EF3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37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E2525" w:rsidRPr="00AE2525" w14:paraId="4032A3F9" w14:textId="77777777" w:rsidTr="00A672B0">
        <w:trPr>
          <w:jc w:val="center"/>
        </w:trPr>
        <w:tc>
          <w:tcPr>
            <w:tcW w:w="347" w:type="pct"/>
          </w:tcPr>
          <w:p w14:paraId="05CFC711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0F147BD2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Масса. Единицы массы: центнер, тонна </w:t>
            </w:r>
          </w:p>
        </w:tc>
        <w:tc>
          <w:tcPr>
            <w:tcW w:w="473" w:type="pct"/>
            <w:gridSpan w:val="2"/>
          </w:tcPr>
          <w:p w14:paraId="1FDED3F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14:paraId="4275CEA5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Переводить одни единицы массы в другие, используя соотношения между ними .Приводить примеры и описывать ситуации, требующие перехода от одних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единиц измерения к другим </w:t>
            </w:r>
          </w:p>
        </w:tc>
        <w:tc>
          <w:tcPr>
            <w:tcW w:w="946" w:type="pct"/>
            <w:gridSpan w:val="2"/>
          </w:tcPr>
          <w:p w14:paraId="3C8560B7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понятие «мас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са», называть единицы массы. Сравнивать ве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личины по их число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вым значениям </w:t>
            </w:r>
          </w:p>
        </w:tc>
        <w:tc>
          <w:tcPr>
            <w:tcW w:w="899" w:type="pct"/>
            <w:gridSpan w:val="2"/>
          </w:tcPr>
          <w:p w14:paraId="63DC1EFA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существенной информации. Осуществление анализа объектов с выделением существенных 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несущественных признаков </w:t>
            </w:r>
          </w:p>
        </w:tc>
        <w:tc>
          <w:tcPr>
            <w:tcW w:w="376" w:type="pct"/>
          </w:tcPr>
          <w:p w14:paraId="0E9D3623" w14:textId="4680E524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5237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E2525" w:rsidRPr="00AE2525" w14:paraId="5E06529C" w14:textId="77777777" w:rsidTr="00A672B0">
        <w:trPr>
          <w:jc w:val="center"/>
        </w:trPr>
        <w:tc>
          <w:tcPr>
            <w:tcW w:w="347" w:type="pct"/>
          </w:tcPr>
          <w:p w14:paraId="71C95754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5428237B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Таблица единиц массы </w:t>
            </w:r>
          </w:p>
        </w:tc>
        <w:tc>
          <w:tcPr>
            <w:tcW w:w="473" w:type="pct"/>
            <w:gridSpan w:val="2"/>
          </w:tcPr>
          <w:p w14:paraId="22E60A2A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6E20B6FC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Переводить одни единицы массы в другие, используя соотношения между ними .Исследовать ситуации, требующие сравнения объектов по массе, упорядочивать их </w:t>
            </w:r>
          </w:p>
        </w:tc>
        <w:tc>
          <w:tcPr>
            <w:tcW w:w="946" w:type="pct"/>
            <w:gridSpan w:val="2"/>
          </w:tcPr>
          <w:p w14:paraId="7818D78E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Использовать таблицу единиц массы .Сравнивать ве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личины по их число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вым значениям, выра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жать данные величины в различных единицах.</w:t>
            </w:r>
          </w:p>
        </w:tc>
        <w:tc>
          <w:tcPr>
            <w:tcW w:w="899" w:type="pct"/>
            <w:gridSpan w:val="2"/>
          </w:tcPr>
          <w:p w14:paraId="6C126615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14:paraId="18E32B71" w14:textId="0512BE81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37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E2525" w:rsidRPr="00AE2525" w14:paraId="077C6004" w14:textId="77777777" w:rsidTr="00A672B0">
        <w:trPr>
          <w:jc w:val="center"/>
        </w:trPr>
        <w:tc>
          <w:tcPr>
            <w:tcW w:w="347" w:type="pct"/>
          </w:tcPr>
          <w:p w14:paraId="339C0C3B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048DF9F2" w14:textId="77777777" w:rsidR="00AE2525" w:rsidRPr="00AE2525" w:rsidRDefault="00AE2525" w:rsidP="006307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</w:t>
            </w:r>
            <w:r w:rsidR="006307B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536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1 четверть </w:t>
            </w:r>
          </w:p>
        </w:tc>
        <w:tc>
          <w:tcPr>
            <w:tcW w:w="473" w:type="pct"/>
            <w:gridSpan w:val="2"/>
          </w:tcPr>
          <w:p w14:paraId="55BA6977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37" w:type="pct"/>
            <w:gridSpan w:val="2"/>
          </w:tcPr>
          <w:p w14:paraId="6B6CEF0B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946" w:type="pct"/>
            <w:gridSpan w:val="2"/>
          </w:tcPr>
          <w:p w14:paraId="4D1B59A7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899" w:type="pct"/>
            <w:gridSpan w:val="2"/>
          </w:tcPr>
          <w:p w14:paraId="2D4B41CC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Оценка — выделение и осознание обучающимся того, что уже усвоено и что ещё нужно усвоить, ; оценка результатов работы </w:t>
            </w:r>
          </w:p>
        </w:tc>
        <w:tc>
          <w:tcPr>
            <w:tcW w:w="376" w:type="pct"/>
          </w:tcPr>
          <w:p w14:paraId="3B27F8B1" w14:textId="4B150F56" w:rsidR="00AE2525" w:rsidRPr="00AE2525" w:rsidRDefault="00D07DA2" w:rsidP="00D07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37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E2525" w:rsidRPr="00AE2525" w14:paraId="59959710" w14:textId="77777777" w:rsidTr="00A672B0">
        <w:trPr>
          <w:jc w:val="center"/>
        </w:trPr>
        <w:tc>
          <w:tcPr>
            <w:tcW w:w="347" w:type="pct"/>
          </w:tcPr>
          <w:p w14:paraId="497C3865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3D8C4459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та над ошибками.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№2 Повторение пройденного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3" w:type="pct"/>
            <w:gridSpan w:val="2"/>
          </w:tcPr>
          <w:p w14:paraId="4926D303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14:paraId="7179FB45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Проверять усвоение изучаемой темы.</w:t>
            </w:r>
          </w:p>
          <w:p w14:paraId="6FA97675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Переводить одни единицы длины, площади, массы в другие, используя соотношения между ними </w:t>
            </w:r>
          </w:p>
        </w:tc>
        <w:tc>
          <w:tcPr>
            <w:tcW w:w="946" w:type="pct"/>
            <w:gridSpan w:val="2"/>
          </w:tcPr>
          <w:p w14:paraId="53325206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899" w:type="pct"/>
            <w:gridSpan w:val="2"/>
          </w:tcPr>
          <w:p w14:paraId="4C81A332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376" w:type="pct"/>
          </w:tcPr>
          <w:p w14:paraId="245E8809" w14:textId="783E2E56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37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E2525" w:rsidRPr="00AE2525" w14:paraId="3070C828" w14:textId="77777777" w:rsidTr="00A672B0">
        <w:trPr>
          <w:jc w:val="center"/>
        </w:trPr>
        <w:tc>
          <w:tcPr>
            <w:tcW w:w="347" w:type="pct"/>
          </w:tcPr>
          <w:p w14:paraId="5AD119D3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22D8ABC4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Время. Единицы времени: год, месяц, неделя </w:t>
            </w:r>
          </w:p>
        </w:tc>
        <w:tc>
          <w:tcPr>
            <w:tcW w:w="473" w:type="pct"/>
            <w:gridSpan w:val="2"/>
          </w:tcPr>
          <w:p w14:paraId="6D423832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14:paraId="2072C6A2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Переводить одни единицы времени в другие. Исследовать ситуации, требующие сравнения событий по продолжительности, упорядочивать их </w:t>
            </w:r>
          </w:p>
        </w:tc>
        <w:tc>
          <w:tcPr>
            <w:tcW w:w="946" w:type="pct"/>
            <w:gridSpan w:val="2"/>
          </w:tcPr>
          <w:p w14:paraId="6E3B010D" w14:textId="77777777" w:rsidR="00AE2525" w:rsidRPr="00AE2525" w:rsidRDefault="00AE2525" w:rsidP="00DD5E3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единицы времени: год, месяц, неделя </w:t>
            </w:r>
          </w:p>
        </w:tc>
        <w:tc>
          <w:tcPr>
            <w:tcW w:w="899" w:type="pct"/>
            <w:gridSpan w:val="2"/>
          </w:tcPr>
          <w:p w14:paraId="68A44582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знаний для решения практических задач.</w:t>
            </w:r>
          </w:p>
        </w:tc>
        <w:tc>
          <w:tcPr>
            <w:tcW w:w="376" w:type="pct"/>
          </w:tcPr>
          <w:p w14:paraId="010B7AC0" w14:textId="736AD063" w:rsidR="00AE2525" w:rsidRPr="00AE2525" w:rsidRDefault="00A67F23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</w:tr>
      <w:tr w:rsidR="00AE2525" w:rsidRPr="00AE2525" w14:paraId="2016D06E" w14:textId="77777777" w:rsidTr="00A672B0">
        <w:trPr>
          <w:jc w:val="center"/>
        </w:trPr>
        <w:tc>
          <w:tcPr>
            <w:tcW w:w="347" w:type="pct"/>
          </w:tcPr>
          <w:p w14:paraId="71BB670B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3D6D0566" w14:textId="26377DB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>Величины (продолжение 5 часов)</w:t>
            </w:r>
          </w:p>
          <w:p w14:paraId="1A74E79C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Единица времени –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сутки </w:t>
            </w:r>
          </w:p>
        </w:tc>
        <w:tc>
          <w:tcPr>
            <w:tcW w:w="473" w:type="pct"/>
            <w:gridSpan w:val="2"/>
          </w:tcPr>
          <w:p w14:paraId="11E5FF1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3F77469B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Рассматривать единицу времени: сутки, закреплять представления о временной последовательности событий.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приобретенные знания для определения вре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мени по часам , сравни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вать величины по их числовым значениям, выражать данные величины в различных единицах </w:t>
            </w:r>
          </w:p>
        </w:tc>
        <w:tc>
          <w:tcPr>
            <w:tcW w:w="946" w:type="pct"/>
            <w:gridSpan w:val="2"/>
          </w:tcPr>
          <w:p w14:paraId="5DDC85D1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Называть единицы времени: минута, час, сутки, неделя, месяц, год. Определять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соотношения между ними. Определять время по часам (в часах и минутах), сравнивать величины по их числовым значениям </w:t>
            </w:r>
          </w:p>
        </w:tc>
        <w:tc>
          <w:tcPr>
            <w:tcW w:w="899" w:type="pct"/>
            <w:gridSpan w:val="2"/>
          </w:tcPr>
          <w:p w14:paraId="7006972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Выделение существенной информации. Осуществление анализа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объектов с выделением существенных и несущественных признаков </w:t>
            </w:r>
          </w:p>
        </w:tc>
        <w:tc>
          <w:tcPr>
            <w:tcW w:w="376" w:type="pct"/>
          </w:tcPr>
          <w:p w14:paraId="47E10F5A" w14:textId="7D5644E3" w:rsidR="00AE2525" w:rsidRPr="00AE2525" w:rsidRDefault="00A67F23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28.10</w:t>
            </w:r>
          </w:p>
        </w:tc>
      </w:tr>
      <w:tr w:rsidR="00AE2525" w:rsidRPr="00AE2525" w14:paraId="42BB0143" w14:textId="77777777" w:rsidTr="00A672B0">
        <w:trPr>
          <w:jc w:val="center"/>
        </w:trPr>
        <w:tc>
          <w:tcPr>
            <w:tcW w:w="347" w:type="pct"/>
          </w:tcPr>
          <w:p w14:paraId="2646D28C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2DE4BAE1" w14:textId="1326D559" w:rsidR="00A67F23" w:rsidRDefault="00A67F23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  <w:p w14:paraId="0607FC63" w14:textId="39DEA821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определение начала, продолжительности и конца события </w:t>
            </w:r>
          </w:p>
        </w:tc>
        <w:tc>
          <w:tcPr>
            <w:tcW w:w="473" w:type="pct"/>
            <w:gridSpan w:val="2"/>
          </w:tcPr>
          <w:p w14:paraId="7B6A05ED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2D725C7F" w14:textId="77777777" w:rsidR="00AE2525" w:rsidRPr="00AE2525" w:rsidRDefault="00AE2525" w:rsidP="00DD5E3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устные и письменные вычислительные навыки, умение решать задачи </w:t>
            </w:r>
          </w:p>
        </w:tc>
        <w:tc>
          <w:tcPr>
            <w:tcW w:w="946" w:type="pct"/>
            <w:gridSpan w:val="2"/>
          </w:tcPr>
          <w:p w14:paraId="1753304F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определение начала, продолжительности и конца события </w:t>
            </w:r>
          </w:p>
        </w:tc>
        <w:tc>
          <w:tcPr>
            <w:tcW w:w="899" w:type="pct"/>
            <w:gridSpan w:val="2"/>
          </w:tcPr>
          <w:p w14:paraId="6D70F4B4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  <w:tc>
          <w:tcPr>
            <w:tcW w:w="376" w:type="pct"/>
          </w:tcPr>
          <w:p w14:paraId="21688B76" w14:textId="539D26F4" w:rsidR="00AE2525" w:rsidRPr="00AE2525" w:rsidRDefault="00042DE6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E2525" w:rsidRPr="00AE2525" w14:paraId="212F72D9" w14:textId="77777777" w:rsidTr="00A672B0">
        <w:trPr>
          <w:jc w:val="center"/>
        </w:trPr>
        <w:tc>
          <w:tcPr>
            <w:tcW w:w="347" w:type="pct"/>
          </w:tcPr>
          <w:p w14:paraId="1B2C478D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0CC1A865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Единица времени – секунда</w:t>
            </w:r>
            <w:r w:rsidRPr="00AE25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73" w:type="pct"/>
            <w:gridSpan w:val="2"/>
          </w:tcPr>
          <w:p w14:paraId="7C65D8B2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14:paraId="6A3712BB" w14:textId="77777777" w:rsidR="00AE2525" w:rsidRPr="00AE2525" w:rsidRDefault="00AE2525" w:rsidP="00DD5E3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Рассматривать единицу времени – секунду. Сравнивать величины по их числовым значениям, выражать данные величины в различных единицах </w:t>
            </w:r>
          </w:p>
        </w:tc>
        <w:tc>
          <w:tcPr>
            <w:tcW w:w="946" w:type="pct"/>
            <w:gridSpan w:val="2"/>
          </w:tcPr>
          <w:p w14:paraId="5DD689B1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новую единицу измерения времени - секунду </w:t>
            </w:r>
          </w:p>
        </w:tc>
        <w:tc>
          <w:tcPr>
            <w:tcW w:w="899" w:type="pct"/>
            <w:gridSpan w:val="2"/>
          </w:tcPr>
          <w:p w14:paraId="0A6D2B8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  <w:tc>
          <w:tcPr>
            <w:tcW w:w="376" w:type="pct"/>
          </w:tcPr>
          <w:p w14:paraId="192AFCC3" w14:textId="7CCA2930" w:rsidR="00AE2525" w:rsidRPr="00AE2525" w:rsidRDefault="00042DE6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E2525" w:rsidRPr="00AE2525" w14:paraId="200D6F60" w14:textId="77777777" w:rsidTr="00A672B0">
        <w:trPr>
          <w:jc w:val="center"/>
        </w:trPr>
        <w:tc>
          <w:tcPr>
            <w:tcW w:w="347" w:type="pct"/>
          </w:tcPr>
          <w:p w14:paraId="3455B68A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57489F74" w14:textId="77777777" w:rsidR="00AE2525" w:rsidRPr="00AE2525" w:rsidRDefault="00AE2525" w:rsidP="008F1C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Единица времени – век</w:t>
            </w:r>
            <w:r w:rsidR="008F1C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>Тест №5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по теме: «Единицы массы и времени»</w:t>
            </w:r>
          </w:p>
        </w:tc>
        <w:tc>
          <w:tcPr>
            <w:tcW w:w="473" w:type="pct"/>
            <w:gridSpan w:val="2"/>
          </w:tcPr>
          <w:p w14:paraId="1819FE62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14:paraId="3840B5E4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Рассматривать единицу времени – век. Сравни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вать величины по их числовым значениям, выражать данные величины в различных единицах </w:t>
            </w:r>
          </w:p>
          <w:p w14:paraId="258EBFD3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достигнутые результаты и недочёты, проявлять личную заинтересованность в расширении знаний 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способов</w:t>
            </w:r>
            <w:r w:rsidR="00A4713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47138" w:rsidRPr="00FD1C2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A47138">
              <w:rPr>
                <w:rFonts w:ascii="Times New Roman" w:hAnsi="Times New Roman" w:cs="Times New Roman"/>
                <w:sz w:val="24"/>
                <w:szCs w:val="24"/>
              </w:rPr>
              <w:t xml:space="preserve"> 20 мин</w:t>
            </w:r>
          </w:p>
        </w:tc>
        <w:tc>
          <w:tcPr>
            <w:tcW w:w="946" w:type="pct"/>
            <w:gridSpan w:val="2"/>
          </w:tcPr>
          <w:p w14:paraId="7061CCE1" w14:textId="77777777" w:rsidR="00AE2525" w:rsidRPr="00AE2525" w:rsidRDefault="00AE2525" w:rsidP="00DD5E3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Называть новую единицу измерения времени – век </w:t>
            </w:r>
          </w:p>
          <w:p w14:paraId="72FDBBA9" w14:textId="77777777" w:rsidR="00AE2525" w:rsidRPr="00AE2525" w:rsidRDefault="00AE2525" w:rsidP="00DD5E3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свою работу, её результат, делать выводы на будущее</w:t>
            </w:r>
          </w:p>
        </w:tc>
        <w:tc>
          <w:tcPr>
            <w:tcW w:w="899" w:type="pct"/>
            <w:gridSpan w:val="2"/>
          </w:tcPr>
          <w:p w14:paraId="0B154034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выделение и формулирование познавательной цели, создание способов решения проблем , Контролировать свою деятельность: проверять правильность выполнения вычислений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изученными способами</w:t>
            </w:r>
          </w:p>
        </w:tc>
        <w:tc>
          <w:tcPr>
            <w:tcW w:w="376" w:type="pct"/>
          </w:tcPr>
          <w:p w14:paraId="494CBD78" w14:textId="43391DE5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042D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E2525" w:rsidRPr="00AE2525" w14:paraId="7B67787F" w14:textId="77777777" w:rsidTr="00A672B0">
        <w:trPr>
          <w:jc w:val="center"/>
        </w:trPr>
        <w:tc>
          <w:tcPr>
            <w:tcW w:w="347" w:type="pct"/>
          </w:tcPr>
          <w:p w14:paraId="3E7673FE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614CA100" w14:textId="77777777" w:rsidR="00AE2525" w:rsidRPr="008F1CD4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CD4">
              <w:rPr>
                <w:rFonts w:ascii="Times New Roman" w:hAnsi="Times New Roman" w:cs="Times New Roman"/>
                <w:sz w:val="24"/>
                <w:szCs w:val="24"/>
              </w:rPr>
              <w:t>Таблица единиц времени.</w:t>
            </w:r>
          </w:p>
          <w:p w14:paraId="53C9730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CD4">
              <w:rPr>
                <w:rFonts w:ascii="Times New Roman" w:hAnsi="Times New Roman" w:cs="Times New Roman"/>
                <w:sz w:val="24"/>
                <w:szCs w:val="24"/>
              </w:rPr>
              <w:t>Проверочная работа  по теме «Величины»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73" w:type="pct"/>
            <w:gridSpan w:val="2"/>
          </w:tcPr>
          <w:p w14:paraId="724E1726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14:paraId="38DAFD9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Переводить одни единицы времени в другие, используя соотношения между ними </w:t>
            </w:r>
          </w:p>
          <w:p w14:paraId="443EB21D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  <w:gridSpan w:val="2"/>
          </w:tcPr>
          <w:p w14:paraId="3443E7D7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Использовать таблицу единиц времени. Сравнивать ве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личины , выра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жать величины в различных единицах </w:t>
            </w:r>
          </w:p>
        </w:tc>
        <w:tc>
          <w:tcPr>
            <w:tcW w:w="899" w:type="pct"/>
            <w:gridSpan w:val="2"/>
          </w:tcPr>
          <w:p w14:paraId="2C21ECC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14:paraId="2C84BD86" w14:textId="0EDF3F16" w:rsidR="00AE2525" w:rsidRPr="00AE2525" w:rsidRDefault="005237DE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2D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E2525" w:rsidRPr="00AE2525" w14:paraId="2798BED6" w14:textId="77777777" w:rsidTr="00A672B0">
        <w:trPr>
          <w:jc w:val="center"/>
        </w:trPr>
        <w:tc>
          <w:tcPr>
            <w:tcW w:w="347" w:type="pct"/>
          </w:tcPr>
          <w:p w14:paraId="4B869087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04637692" w14:textId="77777777" w:rsid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>Числа, которые больше 1000.           Сложение и вычитание (13 часов)</w:t>
            </w:r>
          </w:p>
          <w:p w14:paraId="76C86540" w14:textId="77777777" w:rsidR="008F1CD4" w:rsidRPr="00AE2525" w:rsidRDefault="008F1CD4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E13A85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Устные и письменные приёмы вычислений </w:t>
            </w:r>
          </w:p>
        </w:tc>
        <w:tc>
          <w:tcPr>
            <w:tcW w:w="473" w:type="pct"/>
            <w:gridSpan w:val="2"/>
          </w:tcPr>
          <w:p w14:paraId="5B8EB3F1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повторения </w:t>
            </w:r>
          </w:p>
          <w:p w14:paraId="0C9A042A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и обобщения  </w:t>
            </w:r>
          </w:p>
        </w:tc>
        <w:tc>
          <w:tcPr>
            <w:tcW w:w="1137" w:type="pct"/>
            <w:gridSpan w:val="2"/>
          </w:tcPr>
          <w:p w14:paraId="0B9E7582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письменно сложение и вычитание многозначных чисел, опираясь на знание алгоритмов их выполнения. Осуществлять пошаговый контроль правильности выполнения арифметических действий (сложение, вычитание) </w:t>
            </w:r>
          </w:p>
        </w:tc>
        <w:tc>
          <w:tcPr>
            <w:tcW w:w="946" w:type="pct"/>
            <w:gridSpan w:val="2"/>
          </w:tcPr>
          <w:p w14:paraId="590EC32F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приёмы письменного сложения и вычитания чисел и выполнять эти действия с числами в пределах 1 000 000 </w:t>
            </w:r>
          </w:p>
        </w:tc>
        <w:tc>
          <w:tcPr>
            <w:tcW w:w="899" w:type="pct"/>
            <w:gridSpan w:val="2"/>
          </w:tcPr>
          <w:p w14:paraId="2662BC71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  <w:tc>
          <w:tcPr>
            <w:tcW w:w="376" w:type="pct"/>
          </w:tcPr>
          <w:p w14:paraId="34E3F0C6" w14:textId="4DBC87FA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2D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E2525" w:rsidRPr="00AE2525" w14:paraId="3EDEAA99" w14:textId="77777777" w:rsidTr="00A672B0">
        <w:trPr>
          <w:jc w:val="center"/>
        </w:trPr>
        <w:tc>
          <w:tcPr>
            <w:tcW w:w="347" w:type="pct"/>
          </w:tcPr>
          <w:p w14:paraId="29DDE897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4130C252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ind w:right="58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Приём письменного вычитания для случаев вида   7000 – 456,     57001 – 18032 </w:t>
            </w:r>
          </w:p>
        </w:tc>
        <w:tc>
          <w:tcPr>
            <w:tcW w:w="473" w:type="pct"/>
            <w:gridSpan w:val="2"/>
          </w:tcPr>
          <w:p w14:paraId="069B98FD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14:paraId="1A48C32E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 сложение и вычитание многозначных чисел, опираясь на знание алгоритмов их выполнения. Осуществлять пошаговый контроль правильности выполнения действий</w:t>
            </w:r>
          </w:p>
        </w:tc>
        <w:tc>
          <w:tcPr>
            <w:tcW w:w="946" w:type="pct"/>
            <w:gridSpan w:val="2"/>
          </w:tcPr>
          <w:p w14:paraId="7474880F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приёмы сложения и вычитания чисел, запись которых оканчивается нулями </w:t>
            </w:r>
          </w:p>
        </w:tc>
        <w:tc>
          <w:tcPr>
            <w:tcW w:w="899" w:type="pct"/>
            <w:gridSpan w:val="2"/>
          </w:tcPr>
          <w:p w14:paraId="3594AB2D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</w:tc>
        <w:tc>
          <w:tcPr>
            <w:tcW w:w="376" w:type="pct"/>
          </w:tcPr>
          <w:p w14:paraId="23779D6A" w14:textId="65EB84F1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2D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E2525" w:rsidRPr="00AE2525" w14:paraId="580C8392" w14:textId="77777777" w:rsidTr="00A672B0">
        <w:trPr>
          <w:jc w:val="center"/>
        </w:trPr>
        <w:tc>
          <w:tcPr>
            <w:tcW w:w="347" w:type="pct"/>
          </w:tcPr>
          <w:p w14:paraId="7F43872B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5CA589C9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неизвестного слагаемого </w:t>
            </w:r>
          </w:p>
        </w:tc>
        <w:tc>
          <w:tcPr>
            <w:tcW w:w="473" w:type="pct"/>
            <w:gridSpan w:val="2"/>
          </w:tcPr>
          <w:p w14:paraId="55A3C5F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 и навыков </w:t>
            </w:r>
          </w:p>
        </w:tc>
        <w:tc>
          <w:tcPr>
            <w:tcW w:w="1137" w:type="pct"/>
            <w:gridSpan w:val="2"/>
          </w:tcPr>
          <w:p w14:paraId="06EDE4A1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Определять, как связаны между собой числа при сложении. Находить неизвестное слагаемое Объяснять решение уравнений  </w:t>
            </w:r>
          </w:p>
        </w:tc>
        <w:tc>
          <w:tcPr>
            <w:tcW w:w="946" w:type="pct"/>
            <w:gridSpan w:val="2"/>
          </w:tcPr>
          <w:p w14:paraId="6F68B6CC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Использовать правило нахож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дения неизвестного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слагаемого Пользоваться 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математи</w:t>
            </w:r>
            <w:r w:rsidRPr="00AE252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ческой терминологией.</w:t>
            </w:r>
          </w:p>
        </w:tc>
        <w:tc>
          <w:tcPr>
            <w:tcW w:w="899" w:type="pct"/>
            <w:gridSpan w:val="2"/>
          </w:tcPr>
          <w:p w14:paraId="1F39A6CC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14:paraId="01C0AF2A" w14:textId="4EDBA541" w:rsidR="00AE2525" w:rsidRPr="00AE2525" w:rsidRDefault="00042DE6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E2525" w:rsidRPr="00AE2525" w14:paraId="3CF81632" w14:textId="77777777" w:rsidTr="00A672B0">
        <w:trPr>
          <w:jc w:val="center"/>
        </w:trPr>
        <w:tc>
          <w:tcPr>
            <w:tcW w:w="347" w:type="pct"/>
          </w:tcPr>
          <w:p w14:paraId="73206369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3C92AF27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неизвестного уменьшаемого, неизвестного вычитаемого </w:t>
            </w:r>
          </w:p>
        </w:tc>
        <w:tc>
          <w:tcPr>
            <w:tcW w:w="473" w:type="pct"/>
            <w:gridSpan w:val="2"/>
          </w:tcPr>
          <w:p w14:paraId="62563652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14:paraId="206EC8C0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Определять, как связаны между собой числа при вычитании. Находить неизвестное уменьшаемое, неизвестное вычитаемое. Объяснять решение уравнений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их проверку. Совершенствовать устные и письменные вычислительные навыки, умение решать задачи </w:t>
            </w:r>
          </w:p>
        </w:tc>
        <w:tc>
          <w:tcPr>
            <w:tcW w:w="946" w:type="pct"/>
            <w:gridSpan w:val="2"/>
          </w:tcPr>
          <w:p w14:paraId="551822E0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правило нахож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дения неизвестного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уменьшаемого и неизвестного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вычи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таемого. Вычислять зна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чение числового вы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 xml:space="preserve">ражения, содержащего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2-3 действия (со скоб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ками и без них) </w:t>
            </w:r>
          </w:p>
        </w:tc>
        <w:tc>
          <w:tcPr>
            <w:tcW w:w="899" w:type="pct"/>
            <w:gridSpan w:val="2"/>
          </w:tcPr>
          <w:p w14:paraId="19FEBCE6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14:paraId="5CA18F02" w14:textId="4E293014" w:rsidR="00AE2525" w:rsidRPr="00AE2525" w:rsidRDefault="00042DE6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E2525" w:rsidRPr="00AE2525" w14:paraId="45B9CBB7" w14:textId="77777777" w:rsidTr="00A672B0">
        <w:trPr>
          <w:jc w:val="center"/>
        </w:trPr>
        <w:tc>
          <w:tcPr>
            <w:tcW w:w="347" w:type="pct"/>
          </w:tcPr>
          <w:p w14:paraId="1478472C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654F0FA4" w14:textId="77777777" w:rsidR="00AE2525" w:rsidRPr="00AE2525" w:rsidRDefault="00AE2525" w:rsidP="008F1CD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долей целого</w:t>
            </w:r>
            <w:r w:rsidR="008F1C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№3</w:t>
            </w:r>
          </w:p>
        </w:tc>
        <w:tc>
          <w:tcPr>
            <w:tcW w:w="473" w:type="pct"/>
            <w:gridSpan w:val="2"/>
          </w:tcPr>
          <w:p w14:paraId="2517EA4F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14:paraId="2184A979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Находить, одну долю от целого числа, находить несколько долей от целого числа. Решать уравнения и сравнивать их решения. Совершенствовать устные и письменные вычислительные навыки, умение решать задачи </w:t>
            </w:r>
          </w:p>
        </w:tc>
        <w:tc>
          <w:tcPr>
            <w:tcW w:w="946" w:type="pct"/>
            <w:gridSpan w:val="2"/>
          </w:tcPr>
          <w:p w14:paraId="79665973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Находить несколько долей целого. Вычислять зна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чение числового вы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ражения, содержащего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2-3 действия (со скоб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ками и без них) </w:t>
            </w:r>
          </w:p>
        </w:tc>
        <w:tc>
          <w:tcPr>
            <w:tcW w:w="899" w:type="pct"/>
            <w:gridSpan w:val="2"/>
          </w:tcPr>
          <w:p w14:paraId="66829074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 </w:t>
            </w:r>
          </w:p>
        </w:tc>
        <w:tc>
          <w:tcPr>
            <w:tcW w:w="376" w:type="pct"/>
          </w:tcPr>
          <w:p w14:paraId="39EC9FC3" w14:textId="07209A2E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42D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E2525" w:rsidRPr="00AE2525" w14:paraId="4E083426" w14:textId="77777777" w:rsidTr="00A672B0">
        <w:trPr>
          <w:jc w:val="center"/>
        </w:trPr>
        <w:tc>
          <w:tcPr>
            <w:tcW w:w="347" w:type="pct"/>
          </w:tcPr>
          <w:p w14:paraId="03C8F716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4FBBC508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нескольких долей целого </w:t>
            </w:r>
          </w:p>
        </w:tc>
        <w:tc>
          <w:tcPr>
            <w:tcW w:w="473" w:type="pct"/>
            <w:gridSpan w:val="2"/>
          </w:tcPr>
          <w:p w14:paraId="7182AD07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Урок формирования умений и навыков.</w:t>
            </w:r>
          </w:p>
        </w:tc>
        <w:tc>
          <w:tcPr>
            <w:tcW w:w="1137" w:type="pct"/>
            <w:gridSpan w:val="2"/>
          </w:tcPr>
          <w:p w14:paraId="3D34DFAD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нахождение нескольких долей целого. Проверять, правильно выполнено деление с остатком. Сравнивать значения величин </w:t>
            </w:r>
          </w:p>
        </w:tc>
        <w:tc>
          <w:tcPr>
            <w:tcW w:w="946" w:type="pct"/>
            <w:gridSpan w:val="2"/>
          </w:tcPr>
          <w:p w14:paraId="3075CCAF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Находить несколько долей целого.</w:t>
            </w:r>
          </w:p>
        </w:tc>
        <w:tc>
          <w:tcPr>
            <w:tcW w:w="899" w:type="pct"/>
            <w:gridSpan w:val="2"/>
          </w:tcPr>
          <w:p w14:paraId="323A3170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</w:tc>
        <w:tc>
          <w:tcPr>
            <w:tcW w:w="376" w:type="pct"/>
          </w:tcPr>
          <w:p w14:paraId="7D8763AF" w14:textId="08C7853F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42D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E2525" w:rsidRPr="00AE2525" w14:paraId="72D09DD3" w14:textId="77777777" w:rsidTr="00A672B0">
        <w:trPr>
          <w:trHeight w:val="2243"/>
          <w:jc w:val="center"/>
        </w:trPr>
        <w:tc>
          <w:tcPr>
            <w:tcW w:w="347" w:type="pct"/>
          </w:tcPr>
          <w:p w14:paraId="2BC56E26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501F613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Решение задач раскрывающих смысл арифметических действий</w:t>
            </w:r>
            <w:r w:rsidR="008F1C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E0C09C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>Тест №6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«Сложение и вычитание»</w:t>
            </w:r>
          </w:p>
        </w:tc>
        <w:tc>
          <w:tcPr>
            <w:tcW w:w="473" w:type="pct"/>
            <w:gridSpan w:val="2"/>
          </w:tcPr>
          <w:p w14:paraId="6F4A0DC4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14:paraId="06FF0407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свойств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арифметических дей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ствий при выполне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нии вычислений. Решать задачи, составив уравнения. Ставить скобки в числовом выражении для приведения к верному решению</w:t>
            </w:r>
            <w:r w:rsidR="00A4713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7138" w:rsidRPr="00FD1C2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A47138">
              <w:rPr>
                <w:rFonts w:ascii="Times New Roman" w:hAnsi="Times New Roman" w:cs="Times New Roman"/>
                <w:sz w:val="24"/>
                <w:szCs w:val="24"/>
              </w:rPr>
              <w:t xml:space="preserve"> 20 мин</w:t>
            </w:r>
          </w:p>
        </w:tc>
        <w:tc>
          <w:tcPr>
            <w:tcW w:w="946" w:type="pct"/>
            <w:gridSpan w:val="2"/>
          </w:tcPr>
          <w:p w14:paraId="004A42B5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арифметическим способом. Сравнивать площади фигур </w:t>
            </w:r>
          </w:p>
        </w:tc>
        <w:tc>
          <w:tcPr>
            <w:tcW w:w="899" w:type="pct"/>
            <w:gridSpan w:val="2"/>
          </w:tcPr>
          <w:p w14:paraId="3BEDDC24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правильность выполненного задания на основе сравнения с предыдущими заданиями или на основе различных образцов и критериев.</w:t>
            </w:r>
          </w:p>
        </w:tc>
        <w:tc>
          <w:tcPr>
            <w:tcW w:w="376" w:type="pct"/>
          </w:tcPr>
          <w:p w14:paraId="2F23285F" w14:textId="272E2FC8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42D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E2525" w:rsidRPr="00AE2525" w14:paraId="5BEC0273" w14:textId="77777777" w:rsidTr="00A672B0">
        <w:trPr>
          <w:jc w:val="center"/>
        </w:trPr>
        <w:tc>
          <w:tcPr>
            <w:tcW w:w="347" w:type="pct"/>
          </w:tcPr>
          <w:p w14:paraId="48439546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63C26E60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значений величин 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51151CF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gridSpan w:val="2"/>
          </w:tcPr>
          <w:p w14:paraId="747C527B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137" w:type="pct"/>
            <w:gridSpan w:val="2"/>
          </w:tcPr>
          <w:p w14:paraId="6075222E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действия с величинами, значения которых выражены в разных единицах измерения. Записывать вычисления в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строчку и столбиком </w:t>
            </w:r>
          </w:p>
        </w:tc>
        <w:tc>
          <w:tcPr>
            <w:tcW w:w="946" w:type="pct"/>
            <w:gridSpan w:val="2"/>
          </w:tcPr>
          <w:p w14:paraId="08AD3553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сложение и вычитание величин </w:t>
            </w:r>
          </w:p>
          <w:p w14:paraId="77E3793B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  <w:gridSpan w:val="2"/>
          </w:tcPr>
          <w:p w14:paraId="6CAEC298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Целеполагание как постановка учебной задачи на основе соотнесения того, что уже известно и усвоено учащимися, и того, что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ещё неизвестно </w:t>
            </w:r>
          </w:p>
        </w:tc>
        <w:tc>
          <w:tcPr>
            <w:tcW w:w="376" w:type="pct"/>
          </w:tcPr>
          <w:p w14:paraId="076C2C4C" w14:textId="772CFCBC" w:rsidR="00AE2525" w:rsidRPr="00AE2525" w:rsidRDefault="00042DE6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E2525" w:rsidRPr="00AE2525" w14:paraId="7F841466" w14:textId="77777777" w:rsidTr="00A672B0">
        <w:trPr>
          <w:jc w:val="center"/>
        </w:trPr>
        <w:tc>
          <w:tcPr>
            <w:tcW w:w="347" w:type="pct"/>
          </w:tcPr>
          <w:p w14:paraId="0826E161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56A0F36B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значений величин 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7A73E03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gridSpan w:val="2"/>
          </w:tcPr>
          <w:p w14:paraId="6602F9BD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Урок формирования умений и навыков</w:t>
            </w:r>
          </w:p>
        </w:tc>
        <w:tc>
          <w:tcPr>
            <w:tcW w:w="1137" w:type="pct"/>
            <w:gridSpan w:val="2"/>
          </w:tcPr>
          <w:p w14:paraId="1B33C338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действия с величинами, значения которых выражены в разных единицах измерения. Записывать вычисления в строчку и столбиком </w:t>
            </w:r>
          </w:p>
        </w:tc>
        <w:tc>
          <w:tcPr>
            <w:tcW w:w="946" w:type="pct"/>
            <w:gridSpan w:val="2"/>
          </w:tcPr>
          <w:p w14:paraId="2BD502FA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сложение и вычитание величин </w:t>
            </w:r>
          </w:p>
          <w:p w14:paraId="25DFFD2D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  <w:gridSpan w:val="2"/>
          </w:tcPr>
          <w:p w14:paraId="1D005E59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Приобретение начального опыта применения математических знаний для решения учебно-познавательных и учебно-практических задач</w:t>
            </w:r>
          </w:p>
        </w:tc>
        <w:tc>
          <w:tcPr>
            <w:tcW w:w="376" w:type="pct"/>
          </w:tcPr>
          <w:p w14:paraId="32303C3F" w14:textId="40E28364" w:rsidR="00AE2525" w:rsidRPr="00AE2525" w:rsidRDefault="00042DE6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5237D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2525" w:rsidRPr="00AE2525" w14:paraId="420BC7C2" w14:textId="77777777" w:rsidTr="00A672B0">
        <w:trPr>
          <w:jc w:val="center"/>
        </w:trPr>
        <w:tc>
          <w:tcPr>
            <w:tcW w:w="347" w:type="pct"/>
          </w:tcPr>
          <w:p w14:paraId="090F9341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3590E461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(уменьшение) числа на несколько единиц.</w:t>
            </w:r>
          </w:p>
          <w:p w14:paraId="129626D2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gridSpan w:val="2"/>
          </w:tcPr>
          <w:p w14:paraId="255C0801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14:paraId="56ABCD4D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зависимости между величинами в текстовых задачах и решать их. Выполнять сложение и вычитание величин </w:t>
            </w:r>
          </w:p>
        </w:tc>
        <w:tc>
          <w:tcPr>
            <w:tcW w:w="946" w:type="pct"/>
            <w:gridSpan w:val="2"/>
          </w:tcPr>
          <w:p w14:paraId="17EFF2FE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Решать тексто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вые задачи арифмети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ческим способом, пользоваться изучен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математической терминологией </w:t>
            </w:r>
          </w:p>
        </w:tc>
        <w:tc>
          <w:tcPr>
            <w:tcW w:w="899" w:type="pct"/>
            <w:gridSpan w:val="2"/>
          </w:tcPr>
          <w:p w14:paraId="6B49C2F4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формулировки личной оценки, аргументирования своего мнения </w:t>
            </w:r>
          </w:p>
        </w:tc>
        <w:tc>
          <w:tcPr>
            <w:tcW w:w="376" w:type="pct"/>
          </w:tcPr>
          <w:p w14:paraId="07C8EBD4" w14:textId="0FB7C03E" w:rsidR="00AE2525" w:rsidRPr="00AE2525" w:rsidRDefault="00042DE6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</w:tr>
      <w:tr w:rsidR="00AE2525" w:rsidRPr="00AE2525" w14:paraId="25E91920" w14:textId="77777777" w:rsidTr="00A672B0">
        <w:trPr>
          <w:jc w:val="center"/>
        </w:trPr>
        <w:tc>
          <w:tcPr>
            <w:tcW w:w="347" w:type="pct"/>
          </w:tcPr>
          <w:p w14:paraId="58FB299A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3677E7C4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«Странички для любознательных»  </w:t>
            </w:r>
          </w:p>
        </w:tc>
        <w:tc>
          <w:tcPr>
            <w:tcW w:w="473" w:type="pct"/>
            <w:gridSpan w:val="2"/>
          </w:tcPr>
          <w:p w14:paraId="3103167B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 обобщения и систематизации </w:t>
            </w:r>
          </w:p>
        </w:tc>
        <w:tc>
          <w:tcPr>
            <w:tcW w:w="1137" w:type="pct"/>
            <w:gridSpan w:val="2"/>
          </w:tcPr>
          <w:p w14:paraId="5E82431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задания творческого и поискового характера, применять знания и способы действий в изменённых условиях </w:t>
            </w:r>
          </w:p>
        </w:tc>
        <w:tc>
          <w:tcPr>
            <w:tcW w:w="946" w:type="pct"/>
            <w:gridSpan w:val="2"/>
          </w:tcPr>
          <w:p w14:paraId="46541A4D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результаты выполненной работы, оценивать их и делать выводы </w:t>
            </w:r>
          </w:p>
        </w:tc>
        <w:tc>
          <w:tcPr>
            <w:tcW w:w="899" w:type="pct"/>
            <w:gridSpan w:val="2"/>
          </w:tcPr>
          <w:p w14:paraId="2381D31E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формулировки личной оценки, аргументирования своего мнения </w:t>
            </w:r>
          </w:p>
        </w:tc>
        <w:tc>
          <w:tcPr>
            <w:tcW w:w="376" w:type="pct"/>
          </w:tcPr>
          <w:p w14:paraId="468CE2E4" w14:textId="75C6B78A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42D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E2525" w:rsidRPr="00AE2525" w14:paraId="13862BD6" w14:textId="77777777" w:rsidTr="00A672B0">
        <w:trPr>
          <w:jc w:val="center"/>
        </w:trPr>
        <w:tc>
          <w:tcPr>
            <w:tcW w:w="347" w:type="pct"/>
          </w:tcPr>
          <w:p w14:paraId="7A75A15C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0DBC443B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94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Контрольная работа № 3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«Сложение и вычитание многозначных чисел» </w:t>
            </w:r>
          </w:p>
        </w:tc>
        <w:tc>
          <w:tcPr>
            <w:tcW w:w="473" w:type="pct"/>
            <w:gridSpan w:val="2"/>
          </w:tcPr>
          <w:p w14:paraId="0A923E04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37" w:type="pct"/>
            <w:gridSpan w:val="2"/>
          </w:tcPr>
          <w:p w14:paraId="2761C3DF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задания творческого и поискового характера, применять знания и способы действий в изменённых условиях. Соотносить результат с целями, поставленными при изучении темы, оценивать их и делать выводы </w:t>
            </w:r>
          </w:p>
        </w:tc>
        <w:tc>
          <w:tcPr>
            <w:tcW w:w="946" w:type="pct"/>
            <w:gridSpan w:val="2"/>
          </w:tcPr>
          <w:p w14:paraId="6CA40020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приёмы сложения и вычитания многозначных чисел. Решать задачи арифметическим способом </w:t>
            </w:r>
          </w:p>
        </w:tc>
        <w:tc>
          <w:tcPr>
            <w:tcW w:w="899" w:type="pct"/>
            <w:gridSpan w:val="2"/>
          </w:tcPr>
          <w:p w14:paraId="6AA5BBB7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  <w:tc>
          <w:tcPr>
            <w:tcW w:w="376" w:type="pct"/>
          </w:tcPr>
          <w:p w14:paraId="731F517D" w14:textId="2C9B41F4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42D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E2525" w:rsidRPr="00AE2525" w14:paraId="3EE18560" w14:textId="77777777" w:rsidTr="00A672B0">
        <w:trPr>
          <w:jc w:val="center"/>
        </w:trPr>
        <w:tc>
          <w:tcPr>
            <w:tcW w:w="347" w:type="pct"/>
          </w:tcPr>
          <w:p w14:paraId="1D4C7B4C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1A22E230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та над ошибками.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73" w:type="pct"/>
            <w:gridSpan w:val="2"/>
          </w:tcPr>
          <w:p w14:paraId="474BFB2B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систематизации </w:t>
            </w:r>
          </w:p>
        </w:tc>
        <w:tc>
          <w:tcPr>
            <w:tcW w:w="1137" w:type="pct"/>
            <w:gridSpan w:val="2"/>
          </w:tcPr>
          <w:p w14:paraId="48EF6F25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проявлять личностную заинтересованность в расширении знаний и способов действий</w:t>
            </w:r>
          </w:p>
        </w:tc>
        <w:tc>
          <w:tcPr>
            <w:tcW w:w="946" w:type="pct"/>
            <w:gridSpan w:val="2"/>
          </w:tcPr>
          <w:p w14:paraId="2487C612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приёмы сложения и вычитания многозначных чисел. Решать задачи арифметическим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способом</w:t>
            </w:r>
          </w:p>
        </w:tc>
        <w:tc>
          <w:tcPr>
            <w:tcW w:w="899" w:type="pct"/>
            <w:gridSpan w:val="2"/>
          </w:tcPr>
          <w:p w14:paraId="07C65C09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приёмы сложения и вычитания многозначных чисел. Решать задачи арифметическим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способом </w:t>
            </w:r>
          </w:p>
          <w:p w14:paraId="5FC58149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</w:tcPr>
          <w:p w14:paraId="36FDBA51" w14:textId="7524F1B1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042D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E2525" w:rsidRPr="00AE2525" w14:paraId="6889CE35" w14:textId="77777777" w:rsidTr="00A672B0">
        <w:trPr>
          <w:jc w:val="center"/>
        </w:trPr>
        <w:tc>
          <w:tcPr>
            <w:tcW w:w="347" w:type="pct"/>
          </w:tcPr>
          <w:p w14:paraId="6CC68672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1720A3B3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>Числа, которые больше 1000.             Умножение и деление (10 часов)</w:t>
            </w:r>
          </w:p>
          <w:p w14:paraId="5A34CD3D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его свойства. Умножение на 0 и 1 </w:t>
            </w:r>
          </w:p>
        </w:tc>
        <w:tc>
          <w:tcPr>
            <w:tcW w:w="473" w:type="pct"/>
            <w:gridSpan w:val="2"/>
          </w:tcPr>
          <w:p w14:paraId="36B27461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Урок-исследование </w:t>
            </w:r>
          </w:p>
        </w:tc>
        <w:tc>
          <w:tcPr>
            <w:tcW w:w="1137" w:type="pct"/>
            <w:gridSpan w:val="2"/>
          </w:tcPr>
          <w:p w14:paraId="77277132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умножение, используя свойства умножения. Применять при вычислениях свойства умножения на 0 и на 1. </w:t>
            </w:r>
          </w:p>
        </w:tc>
        <w:tc>
          <w:tcPr>
            <w:tcW w:w="946" w:type="pct"/>
            <w:gridSpan w:val="2"/>
          </w:tcPr>
          <w:p w14:paraId="3F2E81B3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свойства умножения на 0 и на 1 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 выполнении вы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числений </w:t>
            </w:r>
          </w:p>
        </w:tc>
        <w:tc>
          <w:tcPr>
            <w:tcW w:w="899" w:type="pct"/>
            <w:gridSpan w:val="2"/>
          </w:tcPr>
          <w:p w14:paraId="763297A6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14:paraId="0DF0C387" w14:textId="61011F11" w:rsidR="00AE2525" w:rsidRPr="00AE2525" w:rsidRDefault="00D07DA2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42D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E2525" w:rsidRPr="00AE2525" w14:paraId="03BA65C5" w14:textId="77777777" w:rsidTr="00A672B0">
        <w:trPr>
          <w:jc w:val="center"/>
        </w:trPr>
        <w:tc>
          <w:tcPr>
            <w:tcW w:w="347" w:type="pct"/>
          </w:tcPr>
          <w:p w14:paraId="09B8C1FD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0FF6CE9F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многозначного числа на однозначное</w:t>
            </w:r>
            <w:r w:rsidR="008F1C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6156B9" w14:textId="77777777" w:rsidR="00AE2525" w:rsidRPr="00A47138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138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№4</w:t>
            </w:r>
          </w:p>
        </w:tc>
        <w:tc>
          <w:tcPr>
            <w:tcW w:w="473" w:type="pct"/>
            <w:gridSpan w:val="2"/>
          </w:tcPr>
          <w:p w14:paraId="5348AA15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25B1CE48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умножение любого многозначного числа на однозначное так же, как и умножение трёхзначного числа на однозначное. Умножать именованные числа на однозначные </w:t>
            </w:r>
          </w:p>
        </w:tc>
        <w:tc>
          <w:tcPr>
            <w:tcW w:w="946" w:type="pct"/>
            <w:gridSpan w:val="2"/>
          </w:tcPr>
          <w:p w14:paraId="31437427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письменное умножение многозначного числа на однозначное </w:t>
            </w:r>
          </w:p>
        </w:tc>
        <w:tc>
          <w:tcPr>
            <w:tcW w:w="899" w:type="pct"/>
            <w:gridSpan w:val="2"/>
          </w:tcPr>
          <w:p w14:paraId="03CBC766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  </w:t>
            </w:r>
          </w:p>
        </w:tc>
        <w:tc>
          <w:tcPr>
            <w:tcW w:w="376" w:type="pct"/>
          </w:tcPr>
          <w:p w14:paraId="3BAD559E" w14:textId="42C0DCDF" w:rsidR="00AE2525" w:rsidRPr="00AE2525" w:rsidRDefault="00042DE6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E2525" w:rsidRPr="00AE2525" w14:paraId="4C1116C6" w14:textId="77777777" w:rsidTr="00A672B0">
        <w:trPr>
          <w:jc w:val="center"/>
        </w:trPr>
        <w:tc>
          <w:tcPr>
            <w:tcW w:w="347" w:type="pct"/>
          </w:tcPr>
          <w:p w14:paraId="20DEE21A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2194C761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многозначного числа на однозначное</w:t>
            </w:r>
          </w:p>
        </w:tc>
        <w:tc>
          <w:tcPr>
            <w:tcW w:w="473" w:type="pct"/>
            <w:gridSpan w:val="2"/>
          </w:tcPr>
          <w:p w14:paraId="63B19619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2ED8305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Умножать именованные числа на однозначные </w:t>
            </w:r>
          </w:p>
          <w:p w14:paraId="36C2A191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Записывать выражения и вычислять их значения. Совершенствовать вычислительные навыки, умение решать задачи </w:t>
            </w:r>
          </w:p>
        </w:tc>
        <w:tc>
          <w:tcPr>
            <w:tcW w:w="946" w:type="pct"/>
            <w:gridSpan w:val="2"/>
          </w:tcPr>
          <w:p w14:paraId="63BD011B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умножение многозначного числа на однозначное, выполнять умножение именованных чисел</w:t>
            </w:r>
          </w:p>
        </w:tc>
        <w:tc>
          <w:tcPr>
            <w:tcW w:w="899" w:type="pct"/>
            <w:gridSpan w:val="2"/>
          </w:tcPr>
          <w:p w14:paraId="64E042F2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376" w:type="pct"/>
          </w:tcPr>
          <w:p w14:paraId="0A752B76" w14:textId="10B2EEA5" w:rsidR="00AE2525" w:rsidRPr="00AE2525" w:rsidRDefault="00042DE6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E2525" w:rsidRPr="00AE2525" w14:paraId="238EACB0" w14:textId="77777777" w:rsidTr="00A672B0">
        <w:trPr>
          <w:jc w:val="center"/>
        </w:trPr>
        <w:tc>
          <w:tcPr>
            <w:tcW w:w="347" w:type="pct"/>
          </w:tcPr>
          <w:p w14:paraId="46A379A7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087EDFB3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Умножение чисел, запись которых оканчивается нулями.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6589C50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>Тест №7 по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теме: «Умножение на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однозначное число»</w:t>
            </w:r>
          </w:p>
        </w:tc>
        <w:tc>
          <w:tcPr>
            <w:tcW w:w="473" w:type="pct"/>
            <w:gridSpan w:val="2"/>
          </w:tcPr>
          <w:p w14:paraId="10716B14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14:paraId="6A2592B7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как выполнено умножение чисел, запись которых оканчивается нулями. Находить остаток при выполнении деления на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однозначное число и проверять вычисления</w:t>
            </w:r>
            <w:r w:rsidR="006307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07B0" w:rsidRPr="00FD1C2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6307B0">
              <w:rPr>
                <w:rFonts w:ascii="Times New Roman" w:hAnsi="Times New Roman" w:cs="Times New Roman"/>
                <w:sz w:val="24"/>
                <w:szCs w:val="24"/>
              </w:rPr>
              <w:t xml:space="preserve"> 20 мин</w:t>
            </w:r>
          </w:p>
        </w:tc>
        <w:tc>
          <w:tcPr>
            <w:tcW w:w="946" w:type="pct"/>
            <w:gridSpan w:val="2"/>
          </w:tcPr>
          <w:p w14:paraId="3E7A5604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Объяснять приёмы умножения на однозначное число многозначных чисел, оканчивающихся нулями </w:t>
            </w:r>
          </w:p>
        </w:tc>
        <w:tc>
          <w:tcPr>
            <w:tcW w:w="899" w:type="pct"/>
            <w:gridSpan w:val="2"/>
          </w:tcPr>
          <w:p w14:paraId="7642A1A1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(в том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числе с опорой на изученные определения, законы арифметических действий) </w:t>
            </w:r>
          </w:p>
        </w:tc>
        <w:tc>
          <w:tcPr>
            <w:tcW w:w="376" w:type="pct"/>
          </w:tcPr>
          <w:p w14:paraId="753F96F2" w14:textId="4EC88986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042D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E2525" w:rsidRPr="00AE2525" w14:paraId="72AD6327" w14:textId="77777777" w:rsidTr="00A672B0">
        <w:trPr>
          <w:jc w:val="center"/>
        </w:trPr>
        <w:tc>
          <w:tcPr>
            <w:tcW w:w="347" w:type="pct"/>
          </w:tcPr>
          <w:p w14:paraId="3383AFA2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5DF5AF91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неизвестного множителя, неизвестного делимого, неизвестного делителя </w:t>
            </w:r>
          </w:p>
          <w:p w14:paraId="355D4616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gridSpan w:val="2"/>
          </w:tcPr>
          <w:p w14:paraId="56568FDC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14:paraId="51D9CAE7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Определять, как связаны между собой числа при умножении и делении. Находить неизвестный множитель, неизвестное делимое, неизвестный делитель. Объяснять решение уравнений и их проверку. Совершенствовать устные и письменные вычислительные навыки, умение решать задачи </w:t>
            </w:r>
          </w:p>
        </w:tc>
        <w:tc>
          <w:tcPr>
            <w:tcW w:w="946" w:type="pct"/>
            <w:gridSpan w:val="2"/>
          </w:tcPr>
          <w:p w14:paraId="2B49F3E9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Использовать правило нахож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дения неизвестного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множителя, неизвестного делимого и неизвестного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делителя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. Вычислять зна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чение числового вы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ражения, содержащего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2-3 действия (со скоб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ками и без них) </w:t>
            </w:r>
          </w:p>
        </w:tc>
        <w:tc>
          <w:tcPr>
            <w:tcW w:w="899" w:type="pct"/>
            <w:gridSpan w:val="2"/>
          </w:tcPr>
          <w:p w14:paraId="4F1EEC0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  <w:tc>
          <w:tcPr>
            <w:tcW w:w="376" w:type="pct"/>
          </w:tcPr>
          <w:p w14:paraId="70511C08" w14:textId="7AE6B142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2D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E2525" w:rsidRPr="00AE2525" w14:paraId="13240D75" w14:textId="77777777" w:rsidTr="00A672B0">
        <w:trPr>
          <w:jc w:val="center"/>
        </w:trPr>
        <w:tc>
          <w:tcPr>
            <w:tcW w:w="347" w:type="pct"/>
          </w:tcPr>
          <w:p w14:paraId="00C1BFF0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23ED1BE7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многозначного числа на однозначное.   </w:t>
            </w:r>
          </w:p>
          <w:p w14:paraId="5A542BDC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gridSpan w:val="2"/>
          </w:tcPr>
          <w:p w14:paraId="6A236C1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14:paraId="6BF612A1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правила деления суммы на число при решении примеров и задач. 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 </w:t>
            </w:r>
          </w:p>
        </w:tc>
        <w:tc>
          <w:tcPr>
            <w:tcW w:w="946" w:type="pct"/>
            <w:gridSpan w:val="2"/>
          </w:tcPr>
          <w:p w14:paraId="5A35A2BF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правила деления суммы на число и использовать его при решении примеров и задач. Применять полученные знания для решения задач. Контролировать и оценивать свою работу, </w:t>
            </w:r>
          </w:p>
        </w:tc>
        <w:tc>
          <w:tcPr>
            <w:tcW w:w="899" w:type="pct"/>
            <w:gridSpan w:val="2"/>
          </w:tcPr>
          <w:p w14:paraId="56B167C1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376" w:type="pct"/>
          </w:tcPr>
          <w:p w14:paraId="6EE6464E" w14:textId="534BA595" w:rsidR="00AE2525" w:rsidRPr="00AE2525" w:rsidRDefault="00042DE6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E2525" w:rsidRPr="00AE2525" w14:paraId="4C1CB5FE" w14:textId="77777777" w:rsidTr="00A672B0">
        <w:trPr>
          <w:jc w:val="center"/>
        </w:trPr>
        <w:tc>
          <w:tcPr>
            <w:tcW w:w="347" w:type="pct"/>
          </w:tcPr>
          <w:p w14:paraId="6925035D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4BFEFA06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многозначного числа на однозначное </w:t>
            </w:r>
          </w:p>
        </w:tc>
        <w:tc>
          <w:tcPr>
            <w:tcW w:w="473" w:type="pct"/>
            <w:gridSpan w:val="2"/>
          </w:tcPr>
          <w:p w14:paraId="0FCA9FF5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6B67436E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как выполнено деление многозначного числа на однозначное  </w:t>
            </w:r>
          </w:p>
        </w:tc>
        <w:tc>
          <w:tcPr>
            <w:tcW w:w="946" w:type="pct"/>
            <w:gridSpan w:val="2"/>
          </w:tcPr>
          <w:p w14:paraId="7392D376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деление многозначного числа на однозначное с объяснением </w:t>
            </w:r>
          </w:p>
        </w:tc>
        <w:tc>
          <w:tcPr>
            <w:tcW w:w="899" w:type="pct"/>
            <w:gridSpan w:val="2"/>
          </w:tcPr>
          <w:p w14:paraId="62C7437C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376" w:type="pct"/>
          </w:tcPr>
          <w:p w14:paraId="1174E25D" w14:textId="0B1BB99A" w:rsidR="00AE2525" w:rsidRPr="00AE2525" w:rsidRDefault="00042DE6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E2525" w:rsidRPr="00AE2525" w14:paraId="39E6412C" w14:textId="77777777" w:rsidTr="00A672B0">
        <w:trPr>
          <w:jc w:val="center"/>
        </w:trPr>
        <w:tc>
          <w:tcPr>
            <w:tcW w:w="347" w:type="pct"/>
          </w:tcPr>
          <w:p w14:paraId="047EB18F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0B6E7E17" w14:textId="77777777" w:rsidR="00AE2525" w:rsidRPr="00D64942" w:rsidRDefault="00AE2525" w:rsidP="00D6494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9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Pr="00D6494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4 за 2 четверть </w:t>
            </w:r>
          </w:p>
        </w:tc>
        <w:tc>
          <w:tcPr>
            <w:tcW w:w="473" w:type="pct"/>
            <w:gridSpan w:val="2"/>
          </w:tcPr>
          <w:p w14:paraId="28E7E23E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знаний, умений и навыков </w:t>
            </w:r>
          </w:p>
        </w:tc>
        <w:tc>
          <w:tcPr>
            <w:tcW w:w="1137" w:type="pct"/>
            <w:gridSpan w:val="2"/>
          </w:tcPr>
          <w:p w14:paraId="62DF2C9A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Соотносить результат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946" w:type="pct"/>
            <w:gridSpan w:val="2"/>
          </w:tcPr>
          <w:p w14:paraId="26BF061C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Применять правила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порядка выполнения действий в выражениях в 2-3 действия (со скобками и без них). Применять полученные знания для решения задач </w:t>
            </w:r>
          </w:p>
        </w:tc>
        <w:tc>
          <w:tcPr>
            <w:tcW w:w="899" w:type="pct"/>
            <w:gridSpan w:val="2"/>
          </w:tcPr>
          <w:p w14:paraId="095A24CF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— выделение 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376" w:type="pct"/>
          </w:tcPr>
          <w:p w14:paraId="6242DB5C" w14:textId="7D41D570" w:rsidR="00AE2525" w:rsidRPr="00AE2525" w:rsidRDefault="005237DE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042D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E2525" w:rsidRPr="00AE2525" w14:paraId="1F58EA7A" w14:textId="77777777" w:rsidTr="00A672B0">
        <w:trPr>
          <w:jc w:val="center"/>
        </w:trPr>
        <w:tc>
          <w:tcPr>
            <w:tcW w:w="347" w:type="pct"/>
          </w:tcPr>
          <w:p w14:paraId="515F0C46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4666CAB9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та над ошибками.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многозначного числа на однозначное </w:t>
            </w:r>
          </w:p>
        </w:tc>
        <w:tc>
          <w:tcPr>
            <w:tcW w:w="473" w:type="pct"/>
            <w:gridSpan w:val="2"/>
          </w:tcPr>
          <w:p w14:paraId="707BE742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14:paraId="5C63B6D3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как выполнено деление многозначного числа на однозначное </w:t>
            </w:r>
          </w:p>
        </w:tc>
        <w:tc>
          <w:tcPr>
            <w:tcW w:w="946" w:type="pct"/>
            <w:gridSpan w:val="2"/>
          </w:tcPr>
          <w:p w14:paraId="7869B38F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деление многозначного числа на однозначное с объяснением </w:t>
            </w:r>
          </w:p>
        </w:tc>
        <w:tc>
          <w:tcPr>
            <w:tcW w:w="899" w:type="pct"/>
            <w:gridSpan w:val="2"/>
          </w:tcPr>
          <w:p w14:paraId="0A1A7F45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376" w:type="pct"/>
          </w:tcPr>
          <w:p w14:paraId="35913988" w14:textId="3F14DC67" w:rsidR="00AE2525" w:rsidRPr="00AE2525" w:rsidRDefault="005237DE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42D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E2525" w:rsidRPr="00AE2525" w14:paraId="0945BCFC" w14:textId="77777777" w:rsidTr="00A672B0">
        <w:trPr>
          <w:jc w:val="center"/>
        </w:trPr>
        <w:tc>
          <w:tcPr>
            <w:tcW w:w="347" w:type="pct"/>
          </w:tcPr>
          <w:p w14:paraId="31281C85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6ADAD7C1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многозначного числа на однозначное </w:t>
            </w:r>
          </w:p>
        </w:tc>
        <w:tc>
          <w:tcPr>
            <w:tcW w:w="473" w:type="pct"/>
            <w:gridSpan w:val="2"/>
          </w:tcPr>
          <w:p w14:paraId="68940537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14:paraId="119903CC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 </w:t>
            </w:r>
          </w:p>
        </w:tc>
        <w:tc>
          <w:tcPr>
            <w:tcW w:w="946" w:type="pct"/>
            <w:gridSpan w:val="2"/>
          </w:tcPr>
          <w:p w14:paraId="36336368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Делить много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значное число на од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нозначное, проверять правильность выпол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ненных вычислений </w:t>
            </w:r>
          </w:p>
        </w:tc>
        <w:tc>
          <w:tcPr>
            <w:tcW w:w="899" w:type="pct"/>
            <w:gridSpan w:val="2"/>
          </w:tcPr>
          <w:p w14:paraId="6C794C65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376" w:type="pct"/>
          </w:tcPr>
          <w:p w14:paraId="0474A0B4" w14:textId="38451F0E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42D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E2525" w:rsidRPr="00AE2525" w14:paraId="49BE1E92" w14:textId="77777777" w:rsidTr="00A672B0">
        <w:trPr>
          <w:jc w:val="center"/>
        </w:trPr>
        <w:tc>
          <w:tcPr>
            <w:tcW w:w="347" w:type="pct"/>
          </w:tcPr>
          <w:p w14:paraId="536FCDBD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03349C5D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Числа, которые больше 1000.            Умножение и деление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(продолжение)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(42 часа)</w:t>
            </w:r>
          </w:p>
          <w:p w14:paraId="145F40F4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пропорциональное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деление.</w:t>
            </w:r>
          </w:p>
        </w:tc>
        <w:tc>
          <w:tcPr>
            <w:tcW w:w="473" w:type="pct"/>
            <w:gridSpan w:val="2"/>
          </w:tcPr>
          <w:p w14:paraId="254B87B8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14:paraId="5DA2555D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решения текстовых задач и решать их арифметическим способом </w:t>
            </w:r>
          </w:p>
        </w:tc>
        <w:tc>
          <w:tcPr>
            <w:tcW w:w="946" w:type="pct"/>
            <w:gridSpan w:val="2"/>
          </w:tcPr>
          <w:p w14:paraId="37B1C17A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полученные знания для решения задач </w:t>
            </w:r>
          </w:p>
        </w:tc>
        <w:tc>
          <w:tcPr>
            <w:tcW w:w="899" w:type="pct"/>
            <w:gridSpan w:val="2"/>
          </w:tcPr>
          <w:p w14:paraId="3958465A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ситуацию, иллюстрирующую данное арифметическое действие </w:t>
            </w:r>
          </w:p>
        </w:tc>
        <w:tc>
          <w:tcPr>
            <w:tcW w:w="376" w:type="pct"/>
          </w:tcPr>
          <w:p w14:paraId="0A8FCD28" w14:textId="3E9849BD" w:rsidR="00AE2525" w:rsidRPr="00AE2525" w:rsidRDefault="00D07DA2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10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E2525" w:rsidRPr="00AE2525" w14:paraId="659204BC" w14:textId="77777777" w:rsidTr="00A672B0">
        <w:trPr>
          <w:jc w:val="center"/>
        </w:trPr>
        <w:tc>
          <w:tcPr>
            <w:tcW w:w="347" w:type="pct"/>
          </w:tcPr>
          <w:p w14:paraId="1DA792DE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40BA2198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многозначного числа на однозначное</w:t>
            </w:r>
            <w:r w:rsidR="008F1C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FA7A0FB" w14:textId="77777777" w:rsidR="00AE2525" w:rsidRPr="006307B0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№5</w:t>
            </w:r>
          </w:p>
        </w:tc>
        <w:tc>
          <w:tcPr>
            <w:tcW w:w="473" w:type="pct"/>
            <w:gridSpan w:val="2"/>
          </w:tcPr>
          <w:p w14:paraId="1CD79214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14:paraId="150BDB64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 </w:t>
            </w:r>
          </w:p>
        </w:tc>
        <w:tc>
          <w:tcPr>
            <w:tcW w:w="946" w:type="pct"/>
            <w:gridSpan w:val="2"/>
          </w:tcPr>
          <w:p w14:paraId="02EC41CE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Делить много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значное число на од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нозначное, проверять правильность выпол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ненных вычислений </w:t>
            </w:r>
          </w:p>
        </w:tc>
        <w:tc>
          <w:tcPr>
            <w:tcW w:w="899" w:type="pct"/>
            <w:gridSpan w:val="2"/>
          </w:tcPr>
          <w:p w14:paraId="3CA53156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376" w:type="pct"/>
          </w:tcPr>
          <w:p w14:paraId="28627E3F" w14:textId="20A5E694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10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E2525" w:rsidRPr="00AE2525" w14:paraId="47EF9BE1" w14:textId="77777777" w:rsidTr="00A672B0">
        <w:trPr>
          <w:jc w:val="center"/>
        </w:trPr>
        <w:tc>
          <w:tcPr>
            <w:tcW w:w="347" w:type="pct"/>
          </w:tcPr>
          <w:p w14:paraId="2DCC95F0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1CA0D269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многозначного числа на однозначное </w:t>
            </w:r>
          </w:p>
          <w:p w14:paraId="60B4BECA" w14:textId="10FE37F9" w:rsidR="00AE2525" w:rsidRPr="00AE2525" w:rsidRDefault="008C7CF6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CF6">
              <w:rPr>
                <w:rFonts w:ascii="Times New Roman" w:hAnsi="Times New Roman" w:cs="Times New Roman"/>
                <w:sz w:val="24"/>
                <w:szCs w:val="24"/>
              </w:rPr>
              <w:t>Тест №8 по теме: «Деление на однозначное число»</w:t>
            </w:r>
          </w:p>
        </w:tc>
        <w:tc>
          <w:tcPr>
            <w:tcW w:w="473" w:type="pct"/>
            <w:gridSpan w:val="2"/>
          </w:tcPr>
          <w:p w14:paraId="1108318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14:paraId="0260382C" w14:textId="176D53E2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делимого по результату в частном и остатку. Находить уравнения с одинаковым значением, находить значения уравнений и решать текстовые задачи арифметическим способом</w:t>
            </w:r>
            <w:r w:rsidR="008C7CF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C7CF6" w:rsidRPr="008C7CF6">
              <w:rPr>
                <w:rFonts w:ascii="Times New Roman" w:hAnsi="Times New Roman" w:cs="Times New Roman"/>
                <w:sz w:val="24"/>
                <w:szCs w:val="24"/>
              </w:rPr>
              <w:t>Тест 20 мин</w:t>
            </w:r>
          </w:p>
        </w:tc>
        <w:tc>
          <w:tcPr>
            <w:tcW w:w="946" w:type="pct"/>
            <w:gridSpan w:val="2"/>
          </w:tcPr>
          <w:p w14:paraId="4057B1B2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Делить много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значное число на од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нозначное, проверять правильность выпол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ненных вычислений </w:t>
            </w:r>
          </w:p>
        </w:tc>
        <w:tc>
          <w:tcPr>
            <w:tcW w:w="899" w:type="pct"/>
            <w:gridSpan w:val="2"/>
          </w:tcPr>
          <w:p w14:paraId="7F48DEF7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376" w:type="pct"/>
          </w:tcPr>
          <w:p w14:paraId="299EB0C1" w14:textId="3302ECF0" w:rsidR="00AE2525" w:rsidRPr="00AE2525" w:rsidRDefault="00C0102D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30E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E2525" w:rsidRPr="00AE2525" w14:paraId="5B24CCAF" w14:textId="77777777" w:rsidTr="00A672B0">
        <w:trPr>
          <w:jc w:val="center"/>
        </w:trPr>
        <w:tc>
          <w:tcPr>
            <w:tcW w:w="347" w:type="pct"/>
          </w:tcPr>
          <w:p w14:paraId="4E3BD051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706162CD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на однозначное.</w:t>
            </w:r>
          </w:p>
          <w:p w14:paraId="6318427D" w14:textId="0AD6F3D5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gridSpan w:val="2"/>
          </w:tcPr>
          <w:p w14:paraId="34BBA488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14:paraId="1DA3B732" w14:textId="2343E3A9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Выполнять деление многозначного числа на  однозначное, делать проверку. Составлять уравнения и решать их. Находить значение буквенных выражений, решать текстовые задачи арифметическим способом</w:t>
            </w:r>
            <w:r w:rsidR="006307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6" w:type="pct"/>
            <w:gridSpan w:val="2"/>
          </w:tcPr>
          <w:p w14:paraId="2CB7BF1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Делить многозначное число на однозначное, делать проверку  </w:t>
            </w:r>
          </w:p>
        </w:tc>
        <w:tc>
          <w:tcPr>
            <w:tcW w:w="899" w:type="pct"/>
            <w:gridSpan w:val="2"/>
          </w:tcPr>
          <w:p w14:paraId="202A0170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выделение и формулирование познавательной цели, создание способов решения, инициативное сотрудничество в поиске и сборе информации </w:t>
            </w:r>
          </w:p>
        </w:tc>
        <w:tc>
          <w:tcPr>
            <w:tcW w:w="376" w:type="pct"/>
          </w:tcPr>
          <w:p w14:paraId="0685EEBF" w14:textId="3BB1F83B" w:rsidR="00AE2525" w:rsidRPr="00AE2525" w:rsidRDefault="00C0102D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</w:tr>
      <w:tr w:rsidR="00AE2525" w:rsidRPr="00AE2525" w14:paraId="4296F795" w14:textId="77777777" w:rsidTr="00A672B0">
        <w:trPr>
          <w:jc w:val="center"/>
        </w:trPr>
        <w:tc>
          <w:tcPr>
            <w:tcW w:w="347" w:type="pct"/>
          </w:tcPr>
          <w:p w14:paraId="2DCD315D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33EB83D1" w14:textId="2AA5381D" w:rsidR="00AE2525" w:rsidRPr="00AE2525" w:rsidRDefault="00C0102D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0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четверть</w:t>
            </w:r>
            <w:r w:rsidRPr="00C01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4942" w:rsidRPr="00AE2525">
              <w:rPr>
                <w:rFonts w:ascii="Times New Roman" w:hAnsi="Times New Roman" w:cs="Times New Roman"/>
                <w:sz w:val="24"/>
                <w:szCs w:val="24"/>
              </w:rPr>
              <w:t>«Умножение и деление на однозначное число»</w:t>
            </w:r>
          </w:p>
        </w:tc>
        <w:tc>
          <w:tcPr>
            <w:tcW w:w="473" w:type="pct"/>
            <w:gridSpan w:val="2"/>
          </w:tcPr>
          <w:p w14:paraId="6D2CCA41" w14:textId="77777777" w:rsidR="00AE2525" w:rsidRPr="00AE2525" w:rsidRDefault="00DA3DB3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Урок формирования умений и навыков</w:t>
            </w:r>
          </w:p>
        </w:tc>
        <w:tc>
          <w:tcPr>
            <w:tcW w:w="1137" w:type="pct"/>
            <w:gridSpan w:val="2"/>
          </w:tcPr>
          <w:p w14:paraId="6A581DF1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 </w:t>
            </w:r>
          </w:p>
        </w:tc>
        <w:tc>
          <w:tcPr>
            <w:tcW w:w="946" w:type="pct"/>
            <w:gridSpan w:val="2"/>
          </w:tcPr>
          <w:p w14:paraId="518189FB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приёмы деления многозначного 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>числа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однозначное. Решать задачи арифметическим способом </w:t>
            </w:r>
          </w:p>
        </w:tc>
        <w:tc>
          <w:tcPr>
            <w:tcW w:w="899" w:type="pct"/>
            <w:gridSpan w:val="2"/>
          </w:tcPr>
          <w:p w14:paraId="71973D72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  <w:tc>
          <w:tcPr>
            <w:tcW w:w="376" w:type="pct"/>
          </w:tcPr>
          <w:p w14:paraId="521D2165" w14:textId="3CDC68A3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48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E2525" w:rsidRPr="00AE2525" w14:paraId="70611C36" w14:textId="77777777" w:rsidTr="00A672B0">
        <w:trPr>
          <w:jc w:val="center"/>
        </w:trPr>
        <w:tc>
          <w:tcPr>
            <w:tcW w:w="347" w:type="pct"/>
          </w:tcPr>
          <w:p w14:paraId="34A4EB71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35E91F80" w14:textId="77777777" w:rsidR="00AE2525" w:rsidRPr="00DA3DB3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D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5 </w:t>
            </w:r>
            <w:r w:rsidR="00DA3DB3" w:rsidRPr="00DA3D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3D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теме «Умножение и деление на однозначное число» </w:t>
            </w:r>
          </w:p>
        </w:tc>
        <w:tc>
          <w:tcPr>
            <w:tcW w:w="473" w:type="pct"/>
            <w:gridSpan w:val="2"/>
          </w:tcPr>
          <w:p w14:paraId="4B6A35FC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37" w:type="pct"/>
            <w:gridSpan w:val="2"/>
          </w:tcPr>
          <w:p w14:paraId="44A5DF23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946" w:type="pct"/>
            <w:gridSpan w:val="2"/>
          </w:tcPr>
          <w:p w14:paraId="2A6E0C58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899" w:type="pct"/>
            <w:gridSpan w:val="2"/>
          </w:tcPr>
          <w:p w14:paraId="5ADC6282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376" w:type="pct"/>
          </w:tcPr>
          <w:p w14:paraId="53BC0D8F" w14:textId="171F3E9C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4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E2525" w:rsidRPr="00AE2525" w14:paraId="04C41D58" w14:textId="77777777" w:rsidTr="00A672B0">
        <w:trPr>
          <w:jc w:val="center"/>
        </w:trPr>
        <w:tc>
          <w:tcPr>
            <w:tcW w:w="347" w:type="pct"/>
          </w:tcPr>
          <w:p w14:paraId="588427B8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60F4B175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Анализ контрольной работы и рабо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та над ошибками.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</w:t>
            </w:r>
          </w:p>
        </w:tc>
        <w:tc>
          <w:tcPr>
            <w:tcW w:w="473" w:type="pct"/>
            <w:gridSpan w:val="2"/>
          </w:tcPr>
          <w:p w14:paraId="2648B9C3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14:paraId="4F0B22AA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арифметическим способом. Находить периметр прямоугольника (квадрата). Решать уравнения. Совершенствовать вычислительные навыки </w:t>
            </w:r>
          </w:p>
        </w:tc>
        <w:tc>
          <w:tcPr>
            <w:tcW w:w="946" w:type="pct"/>
            <w:gridSpan w:val="2"/>
          </w:tcPr>
          <w:p w14:paraId="793DAFC4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полученные знания для решения задач </w:t>
            </w:r>
          </w:p>
        </w:tc>
        <w:tc>
          <w:tcPr>
            <w:tcW w:w="899" w:type="pct"/>
            <w:gridSpan w:val="2"/>
          </w:tcPr>
          <w:p w14:paraId="4E8CF481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14:paraId="108CCDE9" w14:textId="4E05E35F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48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E2525" w:rsidRPr="00AE2525" w14:paraId="1B6F4C97" w14:textId="77777777" w:rsidTr="00A672B0">
        <w:trPr>
          <w:jc w:val="center"/>
        </w:trPr>
        <w:tc>
          <w:tcPr>
            <w:tcW w:w="347" w:type="pct"/>
          </w:tcPr>
          <w:p w14:paraId="72A66732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74D1EC2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Скорость. Время. Расстояние. Единицы скорости </w:t>
            </w:r>
          </w:p>
        </w:tc>
        <w:tc>
          <w:tcPr>
            <w:tcW w:w="473" w:type="pct"/>
            <w:gridSpan w:val="2"/>
          </w:tcPr>
          <w:p w14:paraId="345CE809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14:paraId="6B3E7BB5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взаимосвязи между величинами: скорость, время, расстояние. Переводить одни единицы скорости в другие. Находить значение буквенных и числовых выражений </w:t>
            </w:r>
          </w:p>
        </w:tc>
        <w:tc>
          <w:tcPr>
            <w:tcW w:w="946" w:type="pct"/>
            <w:gridSpan w:val="2"/>
          </w:tcPr>
          <w:p w14:paraId="571CB1CF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действий и определять наиболее эффективные способы решения задачи </w:t>
            </w:r>
          </w:p>
        </w:tc>
        <w:tc>
          <w:tcPr>
            <w:tcW w:w="899" w:type="pct"/>
            <w:gridSpan w:val="2"/>
          </w:tcPr>
          <w:p w14:paraId="02DE312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содержащиеся в тексте задачи зависимости; планировать ход решения задачи </w:t>
            </w:r>
          </w:p>
          <w:p w14:paraId="210FC48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</w:tcPr>
          <w:p w14:paraId="74F2A34A" w14:textId="7120CABA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48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E2525" w:rsidRPr="00AE2525" w14:paraId="4C61293A" w14:textId="77777777" w:rsidTr="00A672B0">
        <w:trPr>
          <w:jc w:val="center"/>
        </w:trPr>
        <w:tc>
          <w:tcPr>
            <w:tcW w:w="347" w:type="pct"/>
          </w:tcPr>
          <w:p w14:paraId="17D9F654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1FCBB435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между скоростью, временем и расстоянием </w:t>
            </w:r>
          </w:p>
        </w:tc>
        <w:tc>
          <w:tcPr>
            <w:tcW w:w="473" w:type="pct"/>
            <w:gridSpan w:val="2"/>
          </w:tcPr>
          <w:p w14:paraId="64CD17DD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2B19657C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Записывать задачи с величинами: скорость, время, расстояние в таблицу и решать их. Составлять по выражению задачи с величинами: скорость, время, расстояние. Находить значение уравнений и числовых выражений </w:t>
            </w:r>
          </w:p>
        </w:tc>
        <w:tc>
          <w:tcPr>
            <w:tcW w:w="946" w:type="pct"/>
            <w:gridSpan w:val="2"/>
          </w:tcPr>
          <w:p w14:paraId="0857049E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с величинами: скорость, время, расстояние. Называть единицы скорости. Понимать взаимосвязь между скоростью, временем и расстоянием </w:t>
            </w:r>
          </w:p>
        </w:tc>
        <w:tc>
          <w:tcPr>
            <w:tcW w:w="899" w:type="pct"/>
            <w:gridSpan w:val="2"/>
          </w:tcPr>
          <w:p w14:paraId="0D58C837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  <w:tc>
          <w:tcPr>
            <w:tcW w:w="376" w:type="pct"/>
          </w:tcPr>
          <w:p w14:paraId="22059CE8" w14:textId="46BC2929" w:rsidR="00AE2525" w:rsidRPr="00AE2525" w:rsidRDefault="00C30EF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48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E2525" w:rsidRPr="00AE2525" w14:paraId="52DE500B" w14:textId="77777777" w:rsidTr="00A672B0">
        <w:trPr>
          <w:jc w:val="center"/>
        </w:trPr>
        <w:tc>
          <w:tcPr>
            <w:tcW w:w="347" w:type="pct"/>
          </w:tcPr>
          <w:p w14:paraId="467771B5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6F520C36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величинами: скорость, время, расстояние </w:t>
            </w:r>
          </w:p>
        </w:tc>
        <w:tc>
          <w:tcPr>
            <w:tcW w:w="473" w:type="pct"/>
            <w:gridSpan w:val="2"/>
          </w:tcPr>
          <w:p w14:paraId="39AB5D31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7E22F817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Записывать задачи с величинами: скорость, время, расстояние в таблицу и решать их. Переводить одни единицы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длины, массы, времени, площади в другие </w:t>
            </w:r>
          </w:p>
        </w:tc>
        <w:tc>
          <w:tcPr>
            <w:tcW w:w="946" w:type="pct"/>
            <w:gridSpan w:val="2"/>
          </w:tcPr>
          <w:p w14:paraId="1E947BA6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Решать задачи с величинами: скорость, время, расстояние. Называть единицы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скорости. Понимать взаимосвязь между скоростью, временем и расстоянием </w:t>
            </w:r>
          </w:p>
        </w:tc>
        <w:tc>
          <w:tcPr>
            <w:tcW w:w="899" w:type="pct"/>
            <w:gridSpan w:val="2"/>
          </w:tcPr>
          <w:p w14:paraId="41585B5B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Моделировать содержащиеся в тексте задачи зависимости; планировать ход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решения задачи </w:t>
            </w:r>
          </w:p>
        </w:tc>
        <w:tc>
          <w:tcPr>
            <w:tcW w:w="376" w:type="pct"/>
          </w:tcPr>
          <w:p w14:paraId="75B599E8" w14:textId="4EEC87A6" w:rsidR="00AE2525" w:rsidRPr="00AE2525" w:rsidRDefault="00C30EF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948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E2525" w:rsidRPr="00AE2525" w14:paraId="0211708E" w14:textId="77777777" w:rsidTr="00A672B0">
        <w:trPr>
          <w:jc w:val="center"/>
        </w:trPr>
        <w:tc>
          <w:tcPr>
            <w:tcW w:w="347" w:type="pct"/>
          </w:tcPr>
          <w:p w14:paraId="35B18C17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77581CE1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Решение задач на движение.   </w:t>
            </w:r>
          </w:p>
          <w:p w14:paraId="0A58CB5E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A3DB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Тест № 9</w:t>
            </w: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: по теме: </w:t>
            </w:r>
          </w:p>
          <w:p w14:paraId="0B7E90B8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«Скорость и ее единицы. Решение задач»</w:t>
            </w:r>
          </w:p>
        </w:tc>
        <w:tc>
          <w:tcPr>
            <w:tcW w:w="473" w:type="pct"/>
            <w:gridSpan w:val="2"/>
          </w:tcPr>
          <w:p w14:paraId="1182A5D5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14:paraId="5C209EB0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Записывать задачи с величинами: скорость, время, расстояние в таблицу и решать их. Составлять задачу по чертежу на одновременное встречное движение. Находить значение числовых выражений и проверять вычисления на калькуляторе</w:t>
            </w:r>
            <w:r w:rsidR="006307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307B0" w:rsidRPr="00FD1C2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6307B0">
              <w:rPr>
                <w:rFonts w:ascii="Times New Roman" w:hAnsi="Times New Roman" w:cs="Times New Roman"/>
                <w:sz w:val="24"/>
                <w:szCs w:val="24"/>
              </w:rPr>
              <w:t xml:space="preserve"> 20 мин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6" w:type="pct"/>
            <w:gridSpan w:val="2"/>
          </w:tcPr>
          <w:p w14:paraId="6A74BC9F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с величинами: скорость, время, расстояние. Понимать взаимосвязь между скоростью, временем и расстоянием </w:t>
            </w:r>
          </w:p>
        </w:tc>
        <w:tc>
          <w:tcPr>
            <w:tcW w:w="899" w:type="pct"/>
            <w:gridSpan w:val="2"/>
          </w:tcPr>
          <w:p w14:paraId="1B75152D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Моделировать содержащиеся в тексте задачи зависимости; планировать ход решения задачи. Контролировать свою деятельность: обнаруживать и устранять ошибки.</w:t>
            </w:r>
          </w:p>
        </w:tc>
        <w:tc>
          <w:tcPr>
            <w:tcW w:w="376" w:type="pct"/>
          </w:tcPr>
          <w:p w14:paraId="75BA2B06" w14:textId="78A0C569" w:rsidR="00AE2525" w:rsidRPr="00AE2525" w:rsidRDefault="004948D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E2525" w:rsidRPr="00AE2525" w14:paraId="387B97C6" w14:textId="77777777" w:rsidTr="00A672B0">
        <w:trPr>
          <w:jc w:val="center"/>
        </w:trPr>
        <w:tc>
          <w:tcPr>
            <w:tcW w:w="347" w:type="pct"/>
          </w:tcPr>
          <w:p w14:paraId="7217B64C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12B98317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на произведение </w:t>
            </w:r>
          </w:p>
        </w:tc>
        <w:tc>
          <w:tcPr>
            <w:tcW w:w="473" w:type="pct"/>
            <w:gridSpan w:val="2"/>
          </w:tcPr>
          <w:p w14:paraId="71E6CF1C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14:paraId="3EA4697F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свойство умножения числа на произведение в устных и письменных вычислениях. Выполнять умножение числа на произведение разными способами, сравнивать результаты вычислений </w:t>
            </w:r>
          </w:p>
        </w:tc>
        <w:tc>
          <w:tcPr>
            <w:tcW w:w="946" w:type="pct"/>
            <w:gridSpan w:val="2"/>
          </w:tcPr>
          <w:p w14:paraId="446FFE95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Использовать свойства арифметиче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действий при выполнении вычис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лений. Находить результат при умножении числа на произведение удобным способом </w:t>
            </w:r>
          </w:p>
        </w:tc>
        <w:tc>
          <w:tcPr>
            <w:tcW w:w="899" w:type="pct"/>
            <w:gridSpan w:val="2"/>
          </w:tcPr>
          <w:p w14:paraId="178684FB" w14:textId="77777777" w:rsidR="00AE2525" w:rsidRPr="00AE2525" w:rsidRDefault="00AE2525" w:rsidP="00DD5E3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  <w:tc>
          <w:tcPr>
            <w:tcW w:w="376" w:type="pct"/>
          </w:tcPr>
          <w:p w14:paraId="1EA84569" w14:textId="1C5772E9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48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E2525" w:rsidRPr="00AE2525" w14:paraId="1971B5C4" w14:textId="77777777" w:rsidTr="00A672B0">
        <w:trPr>
          <w:jc w:val="center"/>
        </w:trPr>
        <w:tc>
          <w:tcPr>
            <w:tcW w:w="347" w:type="pct"/>
          </w:tcPr>
          <w:p w14:paraId="787A5D78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0960BCEF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на числа, оканчивающиеся нулями </w:t>
            </w:r>
          </w:p>
        </w:tc>
        <w:tc>
          <w:tcPr>
            <w:tcW w:w="473" w:type="pct"/>
            <w:gridSpan w:val="2"/>
          </w:tcPr>
          <w:p w14:paraId="5F3CC582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14:paraId="3971FE45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свойство умножения числа на произведение в письменных вычислениях, записывать решение столбиком. Решать задачи на одновременное встречное движение </w:t>
            </w:r>
          </w:p>
        </w:tc>
        <w:tc>
          <w:tcPr>
            <w:tcW w:w="946" w:type="pct"/>
            <w:gridSpan w:val="2"/>
          </w:tcPr>
          <w:p w14:paraId="65346213" w14:textId="77777777" w:rsidR="00AE2525" w:rsidRPr="00AE2525" w:rsidRDefault="00AE2525" w:rsidP="00DD5E3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умножение на числа, оканчивающиеся ну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лями </w:t>
            </w:r>
          </w:p>
        </w:tc>
        <w:tc>
          <w:tcPr>
            <w:tcW w:w="899" w:type="pct"/>
            <w:gridSpan w:val="2"/>
          </w:tcPr>
          <w:p w14:paraId="25A357E8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  <w:tc>
          <w:tcPr>
            <w:tcW w:w="376" w:type="pct"/>
          </w:tcPr>
          <w:p w14:paraId="0670336E" w14:textId="6C3F6C70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48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E2525" w:rsidRPr="00AE2525" w14:paraId="706F5692" w14:textId="77777777" w:rsidTr="00A672B0">
        <w:trPr>
          <w:jc w:val="center"/>
        </w:trPr>
        <w:tc>
          <w:tcPr>
            <w:tcW w:w="347" w:type="pct"/>
          </w:tcPr>
          <w:p w14:paraId="3A56D986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30E3C1CC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на числа, оканчивающиеся нулями </w:t>
            </w:r>
          </w:p>
        </w:tc>
        <w:tc>
          <w:tcPr>
            <w:tcW w:w="473" w:type="pct"/>
            <w:gridSpan w:val="2"/>
          </w:tcPr>
          <w:p w14:paraId="2C8E79F7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70E9BDD0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свойство умножения числа на произведение в письменных вычислениях,. Сравнивать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именованные числа. Решать задачи на одновременное встречное движение </w:t>
            </w:r>
          </w:p>
        </w:tc>
        <w:tc>
          <w:tcPr>
            <w:tcW w:w="946" w:type="pct"/>
            <w:gridSpan w:val="2"/>
          </w:tcPr>
          <w:p w14:paraId="5223C089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письменное умножение на числа, оканчивающиеся ну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лями </w:t>
            </w:r>
          </w:p>
        </w:tc>
        <w:tc>
          <w:tcPr>
            <w:tcW w:w="899" w:type="pct"/>
            <w:gridSpan w:val="2"/>
          </w:tcPr>
          <w:p w14:paraId="409E17DE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</w:tc>
        <w:tc>
          <w:tcPr>
            <w:tcW w:w="376" w:type="pct"/>
          </w:tcPr>
          <w:p w14:paraId="0C068029" w14:textId="43136934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48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E2525" w:rsidRPr="00AE2525" w14:paraId="5A2658B6" w14:textId="77777777" w:rsidTr="00A672B0">
        <w:trPr>
          <w:jc w:val="center"/>
        </w:trPr>
        <w:tc>
          <w:tcPr>
            <w:tcW w:w="347" w:type="pct"/>
          </w:tcPr>
          <w:p w14:paraId="7A590949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44C6253D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двух чисел, оканчивающихся нулями </w:t>
            </w:r>
          </w:p>
          <w:p w14:paraId="008F6869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gridSpan w:val="2"/>
          </w:tcPr>
          <w:p w14:paraId="18A5300E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14314D80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свойство умножения числа на произведение в письменных вычислениях, записывать решение столбиком. Решать задачи на одновременное встречное движение. Переводить одни единицы площади в другие </w:t>
            </w:r>
          </w:p>
        </w:tc>
        <w:tc>
          <w:tcPr>
            <w:tcW w:w="946" w:type="pct"/>
            <w:gridSpan w:val="2"/>
          </w:tcPr>
          <w:p w14:paraId="4276E042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умножение на числа, оканчивающиеся ну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лями </w:t>
            </w:r>
          </w:p>
        </w:tc>
        <w:tc>
          <w:tcPr>
            <w:tcW w:w="899" w:type="pct"/>
            <w:gridSpan w:val="2"/>
          </w:tcPr>
          <w:p w14:paraId="6586215F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376" w:type="pct"/>
          </w:tcPr>
          <w:p w14:paraId="65BB367D" w14:textId="54EB9D53" w:rsidR="00AE2525" w:rsidRPr="00AE2525" w:rsidRDefault="00D07DA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48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E2525" w:rsidRPr="00AE2525" w14:paraId="01FFD298" w14:textId="77777777" w:rsidTr="00A672B0">
        <w:trPr>
          <w:jc w:val="center"/>
        </w:trPr>
        <w:tc>
          <w:tcPr>
            <w:tcW w:w="347" w:type="pct"/>
          </w:tcPr>
          <w:p w14:paraId="0C262F43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2FEFDB75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одновременное встречное движение </w:t>
            </w:r>
          </w:p>
        </w:tc>
        <w:tc>
          <w:tcPr>
            <w:tcW w:w="473" w:type="pct"/>
            <w:gridSpan w:val="2"/>
          </w:tcPr>
          <w:p w14:paraId="1FC2E13C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12478A73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одновременное встречное движение: выполнять схематические чертежи, сравнивать задачи и их решения </w:t>
            </w:r>
          </w:p>
        </w:tc>
        <w:tc>
          <w:tcPr>
            <w:tcW w:w="946" w:type="pct"/>
            <w:gridSpan w:val="2"/>
          </w:tcPr>
          <w:p w14:paraId="5D971479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Решать задачи на одновременное встречное движение, развивать навык устного счёта; развивать внимание.</w:t>
            </w:r>
          </w:p>
        </w:tc>
        <w:tc>
          <w:tcPr>
            <w:tcW w:w="899" w:type="pct"/>
            <w:gridSpan w:val="2"/>
          </w:tcPr>
          <w:p w14:paraId="07F956BA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14:paraId="0380DF36" w14:textId="5CB3CBBE" w:rsidR="00AE2525" w:rsidRPr="00AE2525" w:rsidRDefault="004948D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07DA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E2525" w:rsidRPr="00AE2525" w14:paraId="3AA114DC" w14:textId="77777777" w:rsidTr="00A672B0">
        <w:trPr>
          <w:jc w:val="center"/>
        </w:trPr>
        <w:tc>
          <w:tcPr>
            <w:tcW w:w="347" w:type="pct"/>
          </w:tcPr>
          <w:p w14:paraId="4E3EB8A1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573DE729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Перестановка и группировка множителей </w:t>
            </w:r>
          </w:p>
          <w:p w14:paraId="7CD9E53C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>Тест № 10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«Умножение чисел с нулями</w:t>
            </w:r>
          </w:p>
        </w:tc>
        <w:tc>
          <w:tcPr>
            <w:tcW w:w="473" w:type="pct"/>
            <w:gridSpan w:val="2"/>
          </w:tcPr>
          <w:p w14:paraId="4E3C2ABA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75400C31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Используя переместительное свойство умножения и свойство группировки множителей, находить значение числового выражения. Решать задачи на одновременное встречное движение</w:t>
            </w:r>
            <w:r w:rsidR="006307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07B0" w:rsidRPr="00FD1C2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6307B0">
              <w:rPr>
                <w:rFonts w:ascii="Times New Roman" w:hAnsi="Times New Roman" w:cs="Times New Roman"/>
                <w:sz w:val="24"/>
                <w:szCs w:val="24"/>
              </w:rPr>
              <w:t xml:space="preserve"> 20 мин</w:t>
            </w:r>
          </w:p>
        </w:tc>
        <w:tc>
          <w:tcPr>
            <w:tcW w:w="946" w:type="pct"/>
            <w:gridSpan w:val="2"/>
          </w:tcPr>
          <w:p w14:paraId="35209FD9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свойства умножения при решении числовых выражений </w:t>
            </w:r>
          </w:p>
        </w:tc>
        <w:tc>
          <w:tcPr>
            <w:tcW w:w="899" w:type="pct"/>
            <w:gridSpan w:val="2"/>
          </w:tcPr>
          <w:p w14:paraId="3FA11EF9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</w:tc>
        <w:tc>
          <w:tcPr>
            <w:tcW w:w="376" w:type="pct"/>
          </w:tcPr>
          <w:p w14:paraId="232E19D0" w14:textId="0BE64C65" w:rsidR="00AE2525" w:rsidRPr="00AE2525" w:rsidRDefault="004948D7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</w:tr>
      <w:tr w:rsidR="00AE2525" w:rsidRPr="00AE2525" w14:paraId="7E3A3428" w14:textId="77777777" w:rsidTr="00A672B0">
        <w:trPr>
          <w:jc w:val="center"/>
        </w:trPr>
        <w:tc>
          <w:tcPr>
            <w:tcW w:w="347" w:type="pct"/>
          </w:tcPr>
          <w:p w14:paraId="50A9FCA9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244EB6D6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пройденного. </w:t>
            </w:r>
          </w:p>
          <w:p w14:paraId="7AC9089B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gridSpan w:val="2"/>
          </w:tcPr>
          <w:p w14:paraId="0D5C0C7C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37" w:type="pct"/>
            <w:gridSpan w:val="2"/>
          </w:tcPr>
          <w:p w14:paraId="1F57B35C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 </w:t>
            </w:r>
          </w:p>
        </w:tc>
        <w:tc>
          <w:tcPr>
            <w:tcW w:w="946" w:type="pct"/>
            <w:gridSpan w:val="2"/>
          </w:tcPr>
          <w:p w14:paraId="0288A0C0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одновременное встречное движение, развивать навык устного счёта; развивать внимание, творческое мышление </w:t>
            </w:r>
          </w:p>
        </w:tc>
        <w:tc>
          <w:tcPr>
            <w:tcW w:w="899" w:type="pct"/>
            <w:gridSpan w:val="2"/>
          </w:tcPr>
          <w:p w14:paraId="4E8B8E6F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изученными способами </w:t>
            </w:r>
          </w:p>
        </w:tc>
        <w:tc>
          <w:tcPr>
            <w:tcW w:w="376" w:type="pct"/>
          </w:tcPr>
          <w:p w14:paraId="5AE42A5E" w14:textId="262CC0F4" w:rsidR="00AE2525" w:rsidRPr="00AE2525" w:rsidRDefault="000114E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494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E2525" w:rsidRPr="00AE2525" w14:paraId="31CBCBFF" w14:textId="77777777" w:rsidTr="00A672B0">
        <w:trPr>
          <w:jc w:val="center"/>
        </w:trPr>
        <w:tc>
          <w:tcPr>
            <w:tcW w:w="347" w:type="pct"/>
          </w:tcPr>
          <w:p w14:paraId="19EFE4D6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232A946D" w14:textId="77777777" w:rsidR="00DA3DB3" w:rsidRPr="00AE2525" w:rsidRDefault="00DA3DB3" w:rsidP="00DA3DB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пройденного. </w:t>
            </w:r>
          </w:p>
          <w:p w14:paraId="338CD34B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gridSpan w:val="2"/>
          </w:tcPr>
          <w:p w14:paraId="3C92B8D7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37" w:type="pct"/>
            <w:gridSpan w:val="2"/>
          </w:tcPr>
          <w:p w14:paraId="63C9ECB7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 </w:t>
            </w:r>
          </w:p>
        </w:tc>
        <w:tc>
          <w:tcPr>
            <w:tcW w:w="946" w:type="pct"/>
            <w:gridSpan w:val="2"/>
          </w:tcPr>
          <w:p w14:paraId="548B15CD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одновременное встречное движение, развивать навык устного счёта; развивать внимание, творческое мышление </w:t>
            </w:r>
          </w:p>
        </w:tc>
        <w:tc>
          <w:tcPr>
            <w:tcW w:w="899" w:type="pct"/>
            <w:gridSpan w:val="2"/>
          </w:tcPr>
          <w:p w14:paraId="76D033D5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376" w:type="pct"/>
          </w:tcPr>
          <w:p w14:paraId="2C6174D5" w14:textId="10C36F9F" w:rsidR="00AE2525" w:rsidRPr="00AE2525" w:rsidRDefault="000114E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948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E2525" w:rsidRPr="00AE2525" w14:paraId="5A007ECE" w14:textId="77777777" w:rsidTr="00A672B0">
        <w:trPr>
          <w:jc w:val="center"/>
        </w:trPr>
        <w:tc>
          <w:tcPr>
            <w:tcW w:w="347" w:type="pct"/>
          </w:tcPr>
          <w:p w14:paraId="725DCD73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139FB07D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Деление числа на произведение </w:t>
            </w:r>
          </w:p>
        </w:tc>
        <w:tc>
          <w:tcPr>
            <w:tcW w:w="473" w:type="pct"/>
            <w:gridSpan w:val="2"/>
          </w:tcPr>
          <w:p w14:paraId="70425AB0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14:paraId="3C9E0361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свойство деления числа на произведение в устных и письменных вычислениях. Решать тестовые задачи арифметическим способом </w:t>
            </w:r>
          </w:p>
        </w:tc>
        <w:tc>
          <w:tcPr>
            <w:tcW w:w="946" w:type="pct"/>
            <w:gridSpan w:val="2"/>
          </w:tcPr>
          <w:p w14:paraId="14F47A61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Использовать свойства арифметиче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действий при выполнении вычис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лений. Находить результат при делении числа на произведение удобным способом </w:t>
            </w:r>
          </w:p>
        </w:tc>
        <w:tc>
          <w:tcPr>
            <w:tcW w:w="899" w:type="pct"/>
            <w:gridSpan w:val="2"/>
          </w:tcPr>
          <w:p w14:paraId="0207A26D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  <w:tc>
          <w:tcPr>
            <w:tcW w:w="376" w:type="pct"/>
          </w:tcPr>
          <w:p w14:paraId="79EED223" w14:textId="2A288109" w:rsidR="00AE2525" w:rsidRPr="00AE2525" w:rsidRDefault="000114E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948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E2525" w:rsidRPr="00AE2525" w14:paraId="0719DD59" w14:textId="77777777" w:rsidTr="00A672B0">
        <w:trPr>
          <w:jc w:val="center"/>
        </w:trPr>
        <w:tc>
          <w:tcPr>
            <w:tcW w:w="347" w:type="pct"/>
          </w:tcPr>
          <w:p w14:paraId="600D7994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7FFE0D4F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Деление числа на произведение </w:t>
            </w:r>
          </w:p>
        </w:tc>
        <w:tc>
          <w:tcPr>
            <w:tcW w:w="473" w:type="pct"/>
            <w:gridSpan w:val="2"/>
          </w:tcPr>
          <w:p w14:paraId="50519B24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65B98F44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свойство деления числа на произведение в устных и письменных вычислениях. Решать тестовые задачи арифметическим способом </w:t>
            </w:r>
          </w:p>
        </w:tc>
        <w:tc>
          <w:tcPr>
            <w:tcW w:w="946" w:type="pct"/>
            <w:gridSpan w:val="2"/>
          </w:tcPr>
          <w:p w14:paraId="1AB9FFB8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Использовать свойства арифметиче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действий при выполнении вычис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лений. Находить результат при делении числа на произведение удобным способом </w:t>
            </w:r>
          </w:p>
        </w:tc>
        <w:tc>
          <w:tcPr>
            <w:tcW w:w="899" w:type="pct"/>
            <w:gridSpan w:val="2"/>
          </w:tcPr>
          <w:p w14:paraId="6C93EB6A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14:paraId="01BB3CD8" w14:textId="4977239F" w:rsidR="00AE2525" w:rsidRPr="00AE2525" w:rsidRDefault="00C30EF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948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E2525" w:rsidRPr="00AE2525" w14:paraId="18224D8F" w14:textId="77777777" w:rsidTr="00A672B0">
        <w:trPr>
          <w:jc w:val="center"/>
        </w:trPr>
        <w:tc>
          <w:tcPr>
            <w:tcW w:w="347" w:type="pct"/>
          </w:tcPr>
          <w:p w14:paraId="064D5FA0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615A41C0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 на 10, 100, 1 000 </w:t>
            </w:r>
          </w:p>
        </w:tc>
        <w:tc>
          <w:tcPr>
            <w:tcW w:w="473" w:type="pct"/>
            <w:gridSpan w:val="2"/>
          </w:tcPr>
          <w:p w14:paraId="5E993C04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14:paraId="37A05386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устно и письменно деление с остатком на 10, 100, 1 000. Решать тестовые задачи арифметическим способом. Находить значение буквенных выражений </w:t>
            </w:r>
          </w:p>
        </w:tc>
        <w:tc>
          <w:tcPr>
            <w:tcW w:w="946" w:type="pct"/>
            <w:gridSpan w:val="2"/>
          </w:tcPr>
          <w:p w14:paraId="1CB10F01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приём письменного деления многозначного числа на 10, 100, 1 000 с остатком </w:t>
            </w:r>
          </w:p>
        </w:tc>
        <w:tc>
          <w:tcPr>
            <w:tcW w:w="899" w:type="pct"/>
            <w:gridSpan w:val="2"/>
          </w:tcPr>
          <w:p w14:paraId="4F994C3D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  <w:tc>
          <w:tcPr>
            <w:tcW w:w="376" w:type="pct"/>
          </w:tcPr>
          <w:p w14:paraId="470EA6D0" w14:textId="64B6E629" w:rsidR="00AE2525" w:rsidRPr="00AE2525" w:rsidRDefault="00C30EF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248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AE2525" w:rsidRPr="00AE2525" w14:paraId="65E75EE0" w14:textId="77777777" w:rsidTr="00A672B0">
        <w:trPr>
          <w:jc w:val="center"/>
        </w:trPr>
        <w:tc>
          <w:tcPr>
            <w:tcW w:w="347" w:type="pct"/>
          </w:tcPr>
          <w:p w14:paraId="7706322D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43BFD046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решение задач, обратных данной </w:t>
            </w:r>
          </w:p>
        </w:tc>
        <w:tc>
          <w:tcPr>
            <w:tcW w:w="473" w:type="pct"/>
            <w:gridSpan w:val="2"/>
          </w:tcPr>
          <w:p w14:paraId="30A5E4DF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14:paraId="674A17E0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задачи, устанавливать зависимости между величинами, составлять план решения задачи, решать текстовые задачи. Записывать равенства и неравенства, выполнять проверку. Выполнять деление с остатком и проверять решение </w:t>
            </w:r>
          </w:p>
        </w:tc>
        <w:tc>
          <w:tcPr>
            <w:tcW w:w="946" w:type="pct"/>
            <w:gridSpan w:val="2"/>
          </w:tcPr>
          <w:p w14:paraId="2082D68D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полученные знания для решения задач </w:t>
            </w:r>
          </w:p>
        </w:tc>
        <w:tc>
          <w:tcPr>
            <w:tcW w:w="899" w:type="pct"/>
            <w:gridSpan w:val="2"/>
          </w:tcPr>
          <w:p w14:paraId="566DA175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  <w:tc>
          <w:tcPr>
            <w:tcW w:w="376" w:type="pct"/>
          </w:tcPr>
          <w:p w14:paraId="46D7F539" w14:textId="75844CCF" w:rsidR="00AE2525" w:rsidRPr="00AE2525" w:rsidRDefault="0012485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AE2525" w:rsidRPr="00AE2525" w14:paraId="0B9FDD78" w14:textId="77777777" w:rsidTr="00A672B0">
        <w:trPr>
          <w:jc w:val="center"/>
        </w:trPr>
        <w:tc>
          <w:tcPr>
            <w:tcW w:w="347" w:type="pct"/>
          </w:tcPr>
          <w:p w14:paraId="782FA90A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5774D387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на числа, оканчивающиеся нулями </w:t>
            </w:r>
          </w:p>
        </w:tc>
        <w:tc>
          <w:tcPr>
            <w:tcW w:w="473" w:type="pct"/>
            <w:gridSpan w:val="2"/>
          </w:tcPr>
          <w:p w14:paraId="37E3B54A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14:paraId="35AEAA28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устно и письменно деление на числа, оканчивающиеся нулями, объяснять используемые приёмы </w:t>
            </w:r>
          </w:p>
        </w:tc>
        <w:tc>
          <w:tcPr>
            <w:tcW w:w="946" w:type="pct"/>
            <w:gridSpan w:val="2"/>
          </w:tcPr>
          <w:p w14:paraId="08C284F2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приём деления на числа, оканчивающиеся нулями </w:t>
            </w:r>
          </w:p>
        </w:tc>
        <w:tc>
          <w:tcPr>
            <w:tcW w:w="899" w:type="pct"/>
            <w:gridSpan w:val="2"/>
          </w:tcPr>
          <w:p w14:paraId="2972E52C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14:paraId="37CE97BC" w14:textId="0F6238D4" w:rsidR="00AE2525" w:rsidRPr="00AE2525" w:rsidRDefault="000114E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48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E2525" w:rsidRPr="00AE2525" w14:paraId="7BEFE757" w14:textId="77777777" w:rsidTr="00A672B0">
        <w:trPr>
          <w:jc w:val="center"/>
        </w:trPr>
        <w:tc>
          <w:tcPr>
            <w:tcW w:w="347" w:type="pct"/>
          </w:tcPr>
          <w:p w14:paraId="0EFFF3BA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0C35E3B7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на числа, оканчивающиеся нулями </w:t>
            </w: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№6</w:t>
            </w:r>
          </w:p>
        </w:tc>
        <w:tc>
          <w:tcPr>
            <w:tcW w:w="473" w:type="pct"/>
            <w:gridSpan w:val="2"/>
          </w:tcPr>
          <w:p w14:paraId="0A6D9F5A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2A86F831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946" w:type="pct"/>
            <w:gridSpan w:val="2"/>
          </w:tcPr>
          <w:p w14:paraId="16EC47FF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приём деления на числа, оканчивающиеся нулями </w:t>
            </w:r>
          </w:p>
        </w:tc>
        <w:tc>
          <w:tcPr>
            <w:tcW w:w="899" w:type="pct"/>
            <w:gridSpan w:val="2"/>
          </w:tcPr>
          <w:p w14:paraId="0192AD19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376" w:type="pct"/>
          </w:tcPr>
          <w:p w14:paraId="7307590B" w14:textId="28EA918C" w:rsidR="00AE2525" w:rsidRPr="00AE2525" w:rsidRDefault="000114E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48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E2525" w:rsidRPr="00AE2525" w14:paraId="47FEAD63" w14:textId="77777777" w:rsidTr="00A672B0">
        <w:trPr>
          <w:jc w:val="center"/>
        </w:trPr>
        <w:tc>
          <w:tcPr>
            <w:tcW w:w="347" w:type="pct"/>
          </w:tcPr>
          <w:p w14:paraId="3D8AF303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16997E0D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на числа, оканчивающиеся нулями </w:t>
            </w:r>
          </w:p>
        </w:tc>
        <w:tc>
          <w:tcPr>
            <w:tcW w:w="473" w:type="pct"/>
            <w:gridSpan w:val="2"/>
          </w:tcPr>
          <w:p w14:paraId="198588E6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32E1A0AB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 </w:t>
            </w:r>
          </w:p>
        </w:tc>
        <w:tc>
          <w:tcPr>
            <w:tcW w:w="946" w:type="pct"/>
            <w:gridSpan w:val="2"/>
          </w:tcPr>
          <w:p w14:paraId="14DD940B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приём деления на числа, оканчивающиеся нулями </w:t>
            </w:r>
          </w:p>
        </w:tc>
        <w:tc>
          <w:tcPr>
            <w:tcW w:w="899" w:type="pct"/>
            <w:gridSpan w:val="2"/>
          </w:tcPr>
          <w:p w14:paraId="13852E42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376" w:type="pct"/>
          </w:tcPr>
          <w:p w14:paraId="774C5FA8" w14:textId="75AA1E26" w:rsidR="00AE2525" w:rsidRPr="00AE2525" w:rsidRDefault="000114E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48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E2525" w:rsidRPr="00AE2525" w14:paraId="500BCAC3" w14:textId="77777777" w:rsidTr="00A672B0">
        <w:trPr>
          <w:jc w:val="center"/>
        </w:trPr>
        <w:tc>
          <w:tcPr>
            <w:tcW w:w="347" w:type="pct"/>
          </w:tcPr>
          <w:p w14:paraId="104E8476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2F3C6003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одновременное движение в противоположных направлениях </w:t>
            </w:r>
          </w:p>
        </w:tc>
        <w:tc>
          <w:tcPr>
            <w:tcW w:w="473" w:type="pct"/>
            <w:gridSpan w:val="2"/>
          </w:tcPr>
          <w:p w14:paraId="3A3C0EF5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14:paraId="2D16ABDD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схематические чертежи по текстовым задачам на одновременное движение в противоположных направлениях и решать задачи. Составлять план решения. Обнаруживать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допущенные ошибки </w:t>
            </w:r>
          </w:p>
        </w:tc>
        <w:tc>
          <w:tcPr>
            <w:tcW w:w="946" w:type="pct"/>
            <w:gridSpan w:val="2"/>
          </w:tcPr>
          <w:p w14:paraId="59CC1579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Применять полученные знания для решения задач. Решать задачи на одновременное движение в противоположных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направлениях </w:t>
            </w:r>
          </w:p>
        </w:tc>
        <w:tc>
          <w:tcPr>
            <w:tcW w:w="899" w:type="pct"/>
            <w:gridSpan w:val="2"/>
          </w:tcPr>
          <w:p w14:paraId="0560BB25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376" w:type="pct"/>
          </w:tcPr>
          <w:p w14:paraId="6AF83B67" w14:textId="11CDAF91" w:rsidR="00AE2525" w:rsidRPr="00AE2525" w:rsidRDefault="000114E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48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E2525" w:rsidRPr="00AE2525" w14:paraId="1F40C61E" w14:textId="77777777" w:rsidTr="00A672B0">
        <w:trPr>
          <w:trHeight w:val="1063"/>
          <w:jc w:val="center"/>
        </w:trPr>
        <w:tc>
          <w:tcPr>
            <w:tcW w:w="347" w:type="pct"/>
          </w:tcPr>
          <w:p w14:paraId="6F6E8DDA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7F44DD6D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числа, оканчивающиеся нулями</w:t>
            </w:r>
            <w:r w:rsidR="008F1C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EF9AE8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>Тест №11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«Деление на числа, оканчивающиеся нулями»</w:t>
            </w:r>
          </w:p>
        </w:tc>
        <w:tc>
          <w:tcPr>
            <w:tcW w:w="473" w:type="pct"/>
            <w:gridSpan w:val="2"/>
          </w:tcPr>
          <w:p w14:paraId="761676F1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14:paraId="56DDF263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</w:t>
            </w:r>
            <w:r w:rsidR="006307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07B0" w:rsidRPr="00FD1C2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6307B0">
              <w:rPr>
                <w:rFonts w:ascii="Times New Roman" w:hAnsi="Times New Roman" w:cs="Times New Roman"/>
                <w:sz w:val="24"/>
                <w:szCs w:val="24"/>
              </w:rPr>
              <w:t xml:space="preserve"> 20 мин</w:t>
            </w:r>
          </w:p>
        </w:tc>
        <w:tc>
          <w:tcPr>
            <w:tcW w:w="946" w:type="pct"/>
            <w:gridSpan w:val="2"/>
          </w:tcPr>
          <w:p w14:paraId="1BA89D1A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ошибки в вычислениях и решать правильно. Применять полученные знания для решения задач. Использовать приём деления на числа, оканчивающиеся нулями </w:t>
            </w:r>
          </w:p>
        </w:tc>
        <w:tc>
          <w:tcPr>
            <w:tcW w:w="899" w:type="pct"/>
            <w:gridSpan w:val="2"/>
          </w:tcPr>
          <w:p w14:paraId="2E9FBFD2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  <w:tc>
          <w:tcPr>
            <w:tcW w:w="376" w:type="pct"/>
          </w:tcPr>
          <w:p w14:paraId="418E98CE" w14:textId="1CDF4A87" w:rsidR="00AE2525" w:rsidRDefault="0012485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14:paraId="1688F58C" w14:textId="0444E16E" w:rsidR="000114E0" w:rsidRPr="000114E0" w:rsidRDefault="000114E0" w:rsidP="00DD5E3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E2525" w:rsidRPr="00AE2525" w14:paraId="7A2CCC40" w14:textId="77777777" w:rsidTr="00A672B0">
        <w:trPr>
          <w:trHeight w:val="1063"/>
          <w:jc w:val="center"/>
        </w:trPr>
        <w:tc>
          <w:tcPr>
            <w:tcW w:w="347" w:type="pct"/>
          </w:tcPr>
          <w:p w14:paraId="12FD209A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13D87429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D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6 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по теме: «Умножение и деление на числа, оканчивающиеся нулями»</w:t>
            </w:r>
          </w:p>
        </w:tc>
        <w:tc>
          <w:tcPr>
            <w:tcW w:w="473" w:type="pct"/>
            <w:gridSpan w:val="2"/>
          </w:tcPr>
          <w:p w14:paraId="71ED15EB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37" w:type="pct"/>
            <w:gridSpan w:val="2"/>
          </w:tcPr>
          <w:p w14:paraId="2F6ECE16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946" w:type="pct"/>
            <w:gridSpan w:val="2"/>
          </w:tcPr>
          <w:p w14:paraId="48E4E341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899" w:type="pct"/>
            <w:gridSpan w:val="2"/>
          </w:tcPr>
          <w:p w14:paraId="0FEF1679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376" w:type="pct"/>
          </w:tcPr>
          <w:p w14:paraId="623DDBF9" w14:textId="1777AC4C" w:rsidR="00AE2525" w:rsidRPr="00AE2525" w:rsidRDefault="000114E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48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E2525" w:rsidRPr="00AE2525" w14:paraId="3C14F6F7" w14:textId="77777777" w:rsidTr="00A672B0">
        <w:trPr>
          <w:trHeight w:val="1063"/>
          <w:jc w:val="center"/>
        </w:trPr>
        <w:tc>
          <w:tcPr>
            <w:tcW w:w="347" w:type="pct"/>
          </w:tcPr>
          <w:p w14:paraId="23A4A990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7F09CBF4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473" w:type="pct"/>
            <w:gridSpan w:val="2"/>
          </w:tcPr>
          <w:p w14:paraId="35E25D42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14:paraId="48206C24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946" w:type="pct"/>
            <w:gridSpan w:val="2"/>
          </w:tcPr>
          <w:p w14:paraId="1EE17FA4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ошибки в вычислениях и решать правильно. Применять полученные знания для решения задач. Использовать приём деления на числа, оканчивающиеся нулями </w:t>
            </w:r>
          </w:p>
        </w:tc>
        <w:tc>
          <w:tcPr>
            <w:tcW w:w="899" w:type="pct"/>
            <w:gridSpan w:val="2"/>
          </w:tcPr>
          <w:p w14:paraId="4BEA72E5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  <w:tc>
          <w:tcPr>
            <w:tcW w:w="376" w:type="pct"/>
          </w:tcPr>
          <w:p w14:paraId="7C469D7E" w14:textId="2320AE2A" w:rsidR="00AE2525" w:rsidRPr="00AE2525" w:rsidRDefault="000114E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48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E2525" w:rsidRPr="00AE2525" w14:paraId="597EC83A" w14:textId="77777777" w:rsidTr="00A672B0">
        <w:trPr>
          <w:trHeight w:val="1063"/>
          <w:jc w:val="center"/>
        </w:trPr>
        <w:tc>
          <w:tcPr>
            <w:tcW w:w="347" w:type="pct"/>
          </w:tcPr>
          <w:p w14:paraId="0B5335E1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1246AB8B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Проект: «Математика вокруг нас» </w:t>
            </w:r>
          </w:p>
        </w:tc>
        <w:tc>
          <w:tcPr>
            <w:tcW w:w="473" w:type="pct"/>
            <w:gridSpan w:val="2"/>
          </w:tcPr>
          <w:p w14:paraId="3C2FACD1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Урок-проект </w:t>
            </w:r>
          </w:p>
        </w:tc>
        <w:tc>
          <w:tcPr>
            <w:tcW w:w="1137" w:type="pct"/>
            <w:gridSpan w:val="2"/>
          </w:tcPr>
          <w:p w14:paraId="0C05A60C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и систематизировать информацию по разделам, отбирать, составлять и решать математические задачи и задания повышенного уровня сложности. Составлять план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работы. Составлять сборник математических заданий. Анализировать и оценивать результаты работы </w:t>
            </w:r>
          </w:p>
        </w:tc>
        <w:tc>
          <w:tcPr>
            <w:tcW w:w="946" w:type="pct"/>
            <w:gridSpan w:val="2"/>
          </w:tcPr>
          <w:p w14:paraId="4FBFBED9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цель проекта, работать с известной информацией, собирать дополнительный материал, создавать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способы решения проблем творческого и поискового характера, составлять связный текст </w:t>
            </w:r>
          </w:p>
        </w:tc>
        <w:tc>
          <w:tcPr>
            <w:tcW w:w="899" w:type="pct"/>
            <w:gridSpan w:val="2"/>
          </w:tcPr>
          <w:p w14:paraId="0A097648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решении проблем творческого и поискового характера. Поиск и выделение необходимой информации. Контроль и оценка процесса и результатов деятельности </w:t>
            </w:r>
          </w:p>
        </w:tc>
        <w:tc>
          <w:tcPr>
            <w:tcW w:w="376" w:type="pct"/>
          </w:tcPr>
          <w:p w14:paraId="280B6DC4" w14:textId="085A40CE" w:rsidR="00AE2525" w:rsidRPr="00AE2525" w:rsidRDefault="000114E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C30E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E2525" w:rsidRPr="00AE2525" w14:paraId="2C1C13A4" w14:textId="77777777" w:rsidTr="00A672B0">
        <w:trPr>
          <w:trHeight w:val="1063"/>
          <w:jc w:val="center"/>
        </w:trPr>
        <w:tc>
          <w:tcPr>
            <w:tcW w:w="347" w:type="pct"/>
          </w:tcPr>
          <w:p w14:paraId="6FD4329B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3AA666D6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на сумму </w:t>
            </w:r>
          </w:p>
        </w:tc>
        <w:tc>
          <w:tcPr>
            <w:tcW w:w="473" w:type="pct"/>
            <w:gridSpan w:val="2"/>
          </w:tcPr>
          <w:p w14:paraId="1CC3E368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21F7C115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вычисления с объяснением. Выполнять действия и сравнивать приёмы вычислений. Находить часть от целого. Совершенствовать вычислительные навыки, умение решать задачи </w:t>
            </w:r>
          </w:p>
        </w:tc>
        <w:tc>
          <w:tcPr>
            <w:tcW w:w="946" w:type="pct"/>
            <w:gridSpan w:val="2"/>
          </w:tcPr>
          <w:p w14:paraId="38B7143A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как выполнено умножение числа на сумму </w:t>
            </w:r>
          </w:p>
        </w:tc>
        <w:tc>
          <w:tcPr>
            <w:tcW w:w="899" w:type="pct"/>
            <w:gridSpan w:val="2"/>
          </w:tcPr>
          <w:p w14:paraId="628FC77D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14:paraId="40E4FF1F" w14:textId="5F763299" w:rsidR="00AE2525" w:rsidRPr="00AE2525" w:rsidRDefault="000114E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30E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E2525" w:rsidRPr="00AE2525" w14:paraId="0B82E7E0" w14:textId="77777777" w:rsidTr="00A672B0">
        <w:trPr>
          <w:trHeight w:val="1063"/>
          <w:jc w:val="center"/>
        </w:trPr>
        <w:tc>
          <w:tcPr>
            <w:tcW w:w="347" w:type="pct"/>
          </w:tcPr>
          <w:p w14:paraId="4C2A4A14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0D68B065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многозначного числа на двузначное </w:t>
            </w:r>
          </w:p>
        </w:tc>
        <w:tc>
          <w:tcPr>
            <w:tcW w:w="473" w:type="pct"/>
            <w:gridSpan w:val="2"/>
          </w:tcPr>
          <w:p w14:paraId="0443BEFA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14:paraId="36023DB6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алгоритм письменного умножения многозначного числа на двузначное. Осуществлять пошаговый контроль правильности и полноты выполнения алгоритма арифметического действия умножение </w:t>
            </w:r>
          </w:p>
        </w:tc>
        <w:tc>
          <w:tcPr>
            <w:tcW w:w="946" w:type="pct"/>
            <w:gridSpan w:val="2"/>
          </w:tcPr>
          <w:p w14:paraId="0F062E23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алгоритм письменного умножения многозначного числа на двузначное </w:t>
            </w:r>
          </w:p>
        </w:tc>
        <w:tc>
          <w:tcPr>
            <w:tcW w:w="899" w:type="pct"/>
            <w:gridSpan w:val="2"/>
          </w:tcPr>
          <w:p w14:paraId="7B249EF9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  <w:tc>
          <w:tcPr>
            <w:tcW w:w="376" w:type="pct"/>
          </w:tcPr>
          <w:p w14:paraId="46F3A161" w14:textId="4E152E9C" w:rsidR="00AE2525" w:rsidRPr="00AE2525" w:rsidRDefault="000114E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30E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E2525" w:rsidRPr="00AE2525" w14:paraId="511ECBEC" w14:textId="77777777" w:rsidTr="00A672B0">
        <w:trPr>
          <w:trHeight w:val="1063"/>
          <w:jc w:val="center"/>
        </w:trPr>
        <w:tc>
          <w:tcPr>
            <w:tcW w:w="347" w:type="pct"/>
          </w:tcPr>
          <w:p w14:paraId="3806237D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5E8C4534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многозначного числа на двузначное</w:t>
            </w:r>
            <w:r w:rsidR="008F1C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№7</w:t>
            </w:r>
          </w:p>
        </w:tc>
        <w:tc>
          <w:tcPr>
            <w:tcW w:w="473" w:type="pct"/>
            <w:gridSpan w:val="2"/>
          </w:tcPr>
          <w:p w14:paraId="4647D114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14:paraId="4C2CC967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алгоритм письменного умножения многозначного числа на двузначное. Осуществлять пошаговый контроль правильности и полноты выполнения алгоритма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арифметического действия умножение </w:t>
            </w:r>
          </w:p>
        </w:tc>
        <w:tc>
          <w:tcPr>
            <w:tcW w:w="946" w:type="pct"/>
            <w:gridSpan w:val="2"/>
          </w:tcPr>
          <w:p w14:paraId="6D3745CA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алгоритм письменного умножения многозначного числа на двузначное. Объяснять, как выполнено умножение многозначного числа на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двузначное </w:t>
            </w:r>
          </w:p>
        </w:tc>
        <w:tc>
          <w:tcPr>
            <w:tcW w:w="899" w:type="pct"/>
            <w:gridSpan w:val="2"/>
          </w:tcPr>
          <w:p w14:paraId="7C7D3A42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14:paraId="6B30FB1F" w14:textId="1B7123C8" w:rsidR="00AE2525" w:rsidRPr="00AE2525" w:rsidRDefault="000114E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30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E2525" w:rsidRPr="00AE2525" w14:paraId="322B9262" w14:textId="77777777" w:rsidTr="00A672B0">
        <w:trPr>
          <w:trHeight w:val="1063"/>
          <w:jc w:val="center"/>
        </w:trPr>
        <w:tc>
          <w:tcPr>
            <w:tcW w:w="347" w:type="pct"/>
          </w:tcPr>
          <w:p w14:paraId="2581F9B9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0655F1A5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нахождение неизвестного по двум разностям </w:t>
            </w:r>
          </w:p>
        </w:tc>
        <w:tc>
          <w:tcPr>
            <w:tcW w:w="473" w:type="pct"/>
            <w:gridSpan w:val="2"/>
          </w:tcPr>
          <w:p w14:paraId="2A240CB4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14:paraId="44080CFD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нахождение неизвестного по двум разностям. Анализировать задачи, выполнять прикидку результата, проверять полученный результат. Обнаруживать допущенные ошибки </w:t>
            </w:r>
          </w:p>
        </w:tc>
        <w:tc>
          <w:tcPr>
            <w:tcW w:w="946" w:type="pct"/>
            <w:gridSpan w:val="2"/>
          </w:tcPr>
          <w:p w14:paraId="03E71736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действий и определять наиболее эффективные способы решения задачи </w:t>
            </w:r>
          </w:p>
        </w:tc>
        <w:tc>
          <w:tcPr>
            <w:tcW w:w="899" w:type="pct"/>
            <w:gridSpan w:val="2"/>
          </w:tcPr>
          <w:p w14:paraId="5372292A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  <w:tc>
          <w:tcPr>
            <w:tcW w:w="376" w:type="pct"/>
          </w:tcPr>
          <w:p w14:paraId="5DA21316" w14:textId="012D055A" w:rsidR="00AE2525" w:rsidRDefault="000114E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30E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14:paraId="2DC3233C" w14:textId="3733012C" w:rsidR="000114E0" w:rsidRPr="000114E0" w:rsidRDefault="000114E0" w:rsidP="00DD5E3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E2525" w:rsidRPr="00AE2525" w14:paraId="5198E2FA" w14:textId="77777777" w:rsidTr="00A672B0">
        <w:trPr>
          <w:trHeight w:val="1063"/>
          <w:jc w:val="center"/>
        </w:trPr>
        <w:tc>
          <w:tcPr>
            <w:tcW w:w="347" w:type="pct"/>
          </w:tcPr>
          <w:p w14:paraId="4C9B8E6C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06B39064" w14:textId="77777777" w:rsidR="00AE2525" w:rsidRPr="00AE2525" w:rsidRDefault="00DA3DB3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</w:t>
            </w:r>
          </w:p>
        </w:tc>
        <w:tc>
          <w:tcPr>
            <w:tcW w:w="473" w:type="pct"/>
            <w:gridSpan w:val="2"/>
          </w:tcPr>
          <w:p w14:paraId="31B706EC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37" w:type="pct"/>
            <w:gridSpan w:val="2"/>
          </w:tcPr>
          <w:p w14:paraId="55916739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 </w:t>
            </w:r>
          </w:p>
        </w:tc>
        <w:tc>
          <w:tcPr>
            <w:tcW w:w="946" w:type="pct"/>
            <w:gridSpan w:val="2"/>
          </w:tcPr>
          <w:p w14:paraId="4631C73B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одновременное встречное движение, развивать навык устного счёта; развивать внимание, творческое мышление </w:t>
            </w:r>
          </w:p>
        </w:tc>
        <w:tc>
          <w:tcPr>
            <w:tcW w:w="899" w:type="pct"/>
            <w:gridSpan w:val="2"/>
          </w:tcPr>
          <w:p w14:paraId="7EB4EDE2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376" w:type="pct"/>
          </w:tcPr>
          <w:p w14:paraId="7E16F3EE" w14:textId="7A0640E3" w:rsidR="00AE2525" w:rsidRPr="00AE2525" w:rsidRDefault="00C30EF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114E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E2525" w:rsidRPr="00AE2525" w14:paraId="11C8F128" w14:textId="77777777" w:rsidTr="00A672B0">
        <w:trPr>
          <w:trHeight w:val="1063"/>
          <w:jc w:val="center"/>
        </w:trPr>
        <w:tc>
          <w:tcPr>
            <w:tcW w:w="347" w:type="pct"/>
          </w:tcPr>
          <w:p w14:paraId="714871DA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03449AA8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</w:t>
            </w:r>
          </w:p>
        </w:tc>
        <w:tc>
          <w:tcPr>
            <w:tcW w:w="473" w:type="pct"/>
            <w:gridSpan w:val="2"/>
          </w:tcPr>
          <w:p w14:paraId="79EDC637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31DA2C1D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Решать задачи арифметическими способами. Объяснять выбор действия для решения. Выполнять вычитание именованных величин. Находить ошибки в примерах на деление, делать проверку</w:t>
            </w:r>
            <w:r w:rsidR="00A471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6" w:type="pct"/>
            <w:gridSpan w:val="2"/>
          </w:tcPr>
          <w:p w14:paraId="19DB0FF5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полученные знания для решения задач </w:t>
            </w:r>
          </w:p>
        </w:tc>
        <w:tc>
          <w:tcPr>
            <w:tcW w:w="899" w:type="pct"/>
            <w:gridSpan w:val="2"/>
          </w:tcPr>
          <w:p w14:paraId="03FFDF0F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76" w:type="pct"/>
          </w:tcPr>
          <w:p w14:paraId="0A1CE6A5" w14:textId="22BE9D13" w:rsidR="00AE2525" w:rsidRPr="00AE2525" w:rsidRDefault="000114E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0E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E2525" w:rsidRPr="00AE2525" w14:paraId="050F306B" w14:textId="77777777" w:rsidTr="00A672B0">
        <w:trPr>
          <w:trHeight w:val="1063"/>
          <w:jc w:val="center"/>
        </w:trPr>
        <w:tc>
          <w:tcPr>
            <w:tcW w:w="347" w:type="pct"/>
          </w:tcPr>
          <w:p w14:paraId="64D83B42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566647DD" w14:textId="77777777" w:rsidR="00AE2525" w:rsidRPr="00AE2525" w:rsidRDefault="00AE2525" w:rsidP="00DA3DB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DB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7 за 3 четверть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3" w:type="pct"/>
            <w:gridSpan w:val="2"/>
          </w:tcPr>
          <w:p w14:paraId="2CDFD0EA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37" w:type="pct"/>
            <w:gridSpan w:val="2"/>
          </w:tcPr>
          <w:p w14:paraId="215E5C81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946" w:type="pct"/>
            <w:gridSpan w:val="2"/>
          </w:tcPr>
          <w:p w14:paraId="3C0F7CE2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899" w:type="pct"/>
            <w:gridSpan w:val="2"/>
          </w:tcPr>
          <w:p w14:paraId="3936B089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результатов работы </w:t>
            </w:r>
          </w:p>
        </w:tc>
        <w:tc>
          <w:tcPr>
            <w:tcW w:w="376" w:type="pct"/>
          </w:tcPr>
          <w:p w14:paraId="021F47B9" w14:textId="6814E29E" w:rsidR="00AE2525" w:rsidRPr="00AE2525" w:rsidRDefault="000114E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30E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E2525" w:rsidRPr="00AE2525" w14:paraId="3C196A8A" w14:textId="77777777" w:rsidTr="00A672B0">
        <w:trPr>
          <w:trHeight w:val="1063"/>
          <w:jc w:val="center"/>
        </w:trPr>
        <w:tc>
          <w:tcPr>
            <w:tcW w:w="347" w:type="pct"/>
          </w:tcPr>
          <w:p w14:paraId="32C132CB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38C66FE0" w14:textId="77777777" w:rsidR="00AE2525" w:rsidRPr="00AE2525" w:rsidRDefault="00AE2525" w:rsidP="00DD5E3B">
            <w:pPr>
              <w:shd w:val="clear" w:color="auto" w:fill="FFFFFF"/>
              <w:spacing w:line="240" w:lineRule="auto"/>
              <w:ind w:right="-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Анализ контрольной работы и рабо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та над ошибками.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числа на сумму </w:t>
            </w:r>
          </w:p>
        </w:tc>
        <w:tc>
          <w:tcPr>
            <w:tcW w:w="473" w:type="pct"/>
            <w:gridSpan w:val="2"/>
          </w:tcPr>
          <w:p w14:paraId="2FBEC2AC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14:paraId="443F1DFF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Применять в вычислениях свойство умножения числа на сумму нескольких слагаемых. Находить значение выражения двумя способами, удобным способом. Сравнивать выражения Составлять задачу</w:t>
            </w:r>
          </w:p>
        </w:tc>
        <w:tc>
          <w:tcPr>
            <w:tcW w:w="946" w:type="pct"/>
            <w:gridSpan w:val="2"/>
          </w:tcPr>
          <w:p w14:paraId="446E8D7D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задачи, развивать навык устного счёта; развивать внимание, творческое мышление </w:t>
            </w:r>
          </w:p>
        </w:tc>
        <w:tc>
          <w:tcPr>
            <w:tcW w:w="899" w:type="pct"/>
            <w:gridSpan w:val="2"/>
          </w:tcPr>
          <w:p w14:paraId="6036C3AF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содержащиеся в тексте задачи зависимости; планировать ход решения задачи. </w:t>
            </w:r>
          </w:p>
        </w:tc>
        <w:tc>
          <w:tcPr>
            <w:tcW w:w="376" w:type="pct"/>
          </w:tcPr>
          <w:p w14:paraId="2FFDF128" w14:textId="26F1B852" w:rsidR="00AE2525" w:rsidRPr="00AE2525" w:rsidRDefault="000114E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0E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E2525" w:rsidRPr="00AE2525" w14:paraId="7E3D7496" w14:textId="77777777" w:rsidTr="00A672B0">
        <w:trPr>
          <w:trHeight w:val="1063"/>
          <w:jc w:val="center"/>
        </w:trPr>
        <w:tc>
          <w:tcPr>
            <w:tcW w:w="347" w:type="pct"/>
          </w:tcPr>
          <w:p w14:paraId="36191643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7B77D1EB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многозначного числа на трёхзначное </w:t>
            </w:r>
          </w:p>
        </w:tc>
        <w:tc>
          <w:tcPr>
            <w:tcW w:w="473" w:type="pct"/>
            <w:gridSpan w:val="2"/>
          </w:tcPr>
          <w:p w14:paraId="3EBD0C72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14:paraId="759356CA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умножение </w:t>
            </w:r>
          </w:p>
        </w:tc>
        <w:tc>
          <w:tcPr>
            <w:tcW w:w="946" w:type="pct"/>
            <w:gridSpan w:val="2"/>
          </w:tcPr>
          <w:p w14:paraId="30757A5F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как получают каждое неполное произведение при умножении на трёхзначное число </w:t>
            </w:r>
          </w:p>
        </w:tc>
        <w:tc>
          <w:tcPr>
            <w:tcW w:w="899" w:type="pct"/>
            <w:gridSpan w:val="2"/>
          </w:tcPr>
          <w:p w14:paraId="25E45313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</w:t>
            </w:r>
          </w:p>
        </w:tc>
        <w:tc>
          <w:tcPr>
            <w:tcW w:w="376" w:type="pct"/>
          </w:tcPr>
          <w:p w14:paraId="4353BB19" w14:textId="7EE9435B" w:rsidR="00AE2525" w:rsidRPr="00AE2525" w:rsidRDefault="000114E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0E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E2525" w:rsidRPr="00AE2525" w14:paraId="04D8C803" w14:textId="77777777" w:rsidTr="00A672B0">
        <w:trPr>
          <w:trHeight w:val="1063"/>
          <w:jc w:val="center"/>
        </w:trPr>
        <w:tc>
          <w:tcPr>
            <w:tcW w:w="347" w:type="pct"/>
          </w:tcPr>
          <w:p w14:paraId="16AE9BC6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439AC961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многозначного числа на трёхзначное </w:t>
            </w:r>
          </w:p>
        </w:tc>
        <w:tc>
          <w:tcPr>
            <w:tcW w:w="473" w:type="pct"/>
            <w:gridSpan w:val="2"/>
          </w:tcPr>
          <w:p w14:paraId="242C6EE6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14:paraId="57A72D2B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умножение.</w:t>
            </w:r>
          </w:p>
        </w:tc>
        <w:tc>
          <w:tcPr>
            <w:tcW w:w="946" w:type="pct"/>
            <w:gridSpan w:val="2"/>
          </w:tcPr>
          <w:p w14:paraId="437CACA1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почему при умножении на трёхзначное число, в записи которого есть нуль, записывают только два неполных произведения </w:t>
            </w:r>
          </w:p>
        </w:tc>
        <w:tc>
          <w:tcPr>
            <w:tcW w:w="899" w:type="pct"/>
            <w:gridSpan w:val="2"/>
          </w:tcPr>
          <w:p w14:paraId="20F76672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14:paraId="4E21E19B" w14:textId="3F819A4C" w:rsidR="00AE2525" w:rsidRPr="00AE2525" w:rsidRDefault="000114E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0E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E2525" w:rsidRPr="00AE2525" w14:paraId="089D5CA9" w14:textId="77777777" w:rsidTr="00A672B0">
        <w:trPr>
          <w:trHeight w:val="1063"/>
          <w:jc w:val="center"/>
        </w:trPr>
        <w:tc>
          <w:tcPr>
            <w:tcW w:w="347" w:type="pct"/>
          </w:tcPr>
          <w:p w14:paraId="0B7DC042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72455B0C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многозначного числа на трёхзначное </w:t>
            </w:r>
          </w:p>
        </w:tc>
        <w:tc>
          <w:tcPr>
            <w:tcW w:w="473" w:type="pct"/>
            <w:gridSpan w:val="2"/>
          </w:tcPr>
          <w:p w14:paraId="69C2C89A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7096B5DA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алгоритм письменного умножения многозначного числа на трёхзначное. Осуществлять пошаговый контроль правильности и полноты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алгоритма арифметического действия умножение </w:t>
            </w:r>
          </w:p>
        </w:tc>
        <w:tc>
          <w:tcPr>
            <w:tcW w:w="946" w:type="pct"/>
            <w:gridSpan w:val="2"/>
          </w:tcPr>
          <w:p w14:paraId="60CB5A57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Объяснять приёмы умножения многозначного числа на трёхзначное, когда в записи обоих множителей встречаются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нули </w:t>
            </w:r>
          </w:p>
        </w:tc>
        <w:tc>
          <w:tcPr>
            <w:tcW w:w="899" w:type="pct"/>
            <w:gridSpan w:val="2"/>
          </w:tcPr>
          <w:p w14:paraId="7455960B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Собирать требуемую информацию из указанных источников; фиксировать результаты разными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способами </w:t>
            </w:r>
          </w:p>
        </w:tc>
        <w:tc>
          <w:tcPr>
            <w:tcW w:w="376" w:type="pct"/>
          </w:tcPr>
          <w:p w14:paraId="126A070E" w14:textId="1F1490D6" w:rsidR="00AE2525" w:rsidRPr="00AE2525" w:rsidRDefault="0012485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21.03</w:t>
            </w:r>
          </w:p>
        </w:tc>
      </w:tr>
      <w:tr w:rsidR="00AE2525" w:rsidRPr="00AE2525" w14:paraId="23AF380F" w14:textId="77777777" w:rsidTr="00A672B0">
        <w:trPr>
          <w:trHeight w:val="1063"/>
          <w:jc w:val="center"/>
        </w:trPr>
        <w:tc>
          <w:tcPr>
            <w:tcW w:w="347" w:type="pct"/>
          </w:tcPr>
          <w:p w14:paraId="17F87831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399DBF34" w14:textId="77777777" w:rsidR="000114E0" w:rsidRDefault="000114E0" w:rsidP="000114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BCF059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многозначного числа на трёхзначное </w:t>
            </w:r>
          </w:p>
        </w:tc>
        <w:tc>
          <w:tcPr>
            <w:tcW w:w="473" w:type="pct"/>
            <w:gridSpan w:val="2"/>
          </w:tcPr>
          <w:p w14:paraId="325D8AF5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повторения и закрепления </w:t>
            </w:r>
          </w:p>
        </w:tc>
        <w:tc>
          <w:tcPr>
            <w:tcW w:w="1137" w:type="pct"/>
            <w:gridSpan w:val="2"/>
          </w:tcPr>
          <w:p w14:paraId="49A89FF6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Закреплять пройденный материал. Совершенствовать вычислительные навыки, умение решать задачи.</w:t>
            </w:r>
          </w:p>
        </w:tc>
        <w:tc>
          <w:tcPr>
            <w:tcW w:w="946" w:type="pct"/>
            <w:gridSpan w:val="2"/>
          </w:tcPr>
          <w:p w14:paraId="650D7ABB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Решать задачи, развивать навык устного и письменного счёта; развивать внимание, творческое мышление.</w:t>
            </w:r>
          </w:p>
        </w:tc>
        <w:tc>
          <w:tcPr>
            <w:tcW w:w="899" w:type="pct"/>
            <w:gridSpan w:val="2"/>
          </w:tcPr>
          <w:p w14:paraId="512A3405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376" w:type="pct"/>
          </w:tcPr>
          <w:p w14:paraId="5B1A86B8" w14:textId="33132DAC" w:rsidR="00AE2525" w:rsidRPr="00AE2525" w:rsidRDefault="0012485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</w:tr>
      <w:tr w:rsidR="00AE2525" w:rsidRPr="00AE2525" w14:paraId="3DDFA2F6" w14:textId="77777777" w:rsidTr="00A672B0">
        <w:trPr>
          <w:jc w:val="center"/>
        </w:trPr>
        <w:tc>
          <w:tcPr>
            <w:tcW w:w="347" w:type="pct"/>
          </w:tcPr>
          <w:p w14:paraId="14064A8E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5066D86A" w14:textId="77777777" w:rsid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>Числа, которые больше 1000.       Умножение и деление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>(26   часов)</w:t>
            </w:r>
          </w:p>
          <w:p w14:paraId="14894881" w14:textId="77777777" w:rsidR="00DA3DB3" w:rsidRPr="00AE2525" w:rsidRDefault="00DA3DB3" w:rsidP="00DD5E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AF4936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многозначного числа на трёхзначное </w:t>
            </w:r>
          </w:p>
        </w:tc>
        <w:tc>
          <w:tcPr>
            <w:tcW w:w="473" w:type="pct"/>
            <w:gridSpan w:val="2"/>
          </w:tcPr>
          <w:p w14:paraId="6C98A057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повторения и закрепления </w:t>
            </w:r>
          </w:p>
        </w:tc>
        <w:tc>
          <w:tcPr>
            <w:tcW w:w="1137" w:type="pct"/>
            <w:gridSpan w:val="2"/>
          </w:tcPr>
          <w:p w14:paraId="364C1009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Закреплять пройденный материал. Совершенствовать вычислительные навыки, умение решать задачи.</w:t>
            </w:r>
          </w:p>
        </w:tc>
        <w:tc>
          <w:tcPr>
            <w:tcW w:w="946" w:type="pct"/>
            <w:gridSpan w:val="2"/>
          </w:tcPr>
          <w:p w14:paraId="1F0FE870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Решать задачи, развивать навык устного и письменного счёта; развивать внимание, творческое мышление.</w:t>
            </w:r>
          </w:p>
        </w:tc>
        <w:tc>
          <w:tcPr>
            <w:tcW w:w="899" w:type="pct"/>
            <w:gridSpan w:val="2"/>
          </w:tcPr>
          <w:p w14:paraId="4054C8E2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376" w:type="pct"/>
          </w:tcPr>
          <w:p w14:paraId="0FAB68C9" w14:textId="79EB2D2A" w:rsidR="00AE2525" w:rsidRPr="00AE2525" w:rsidRDefault="0012485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</w:tr>
      <w:tr w:rsidR="00AE2525" w:rsidRPr="00AE2525" w14:paraId="526216E9" w14:textId="77777777" w:rsidTr="00A672B0">
        <w:trPr>
          <w:jc w:val="center"/>
        </w:trPr>
        <w:tc>
          <w:tcPr>
            <w:tcW w:w="347" w:type="pct"/>
          </w:tcPr>
          <w:p w14:paraId="477B9D32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6C4A5B3B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многозначного числа на трёхзначное </w:t>
            </w:r>
          </w:p>
        </w:tc>
        <w:tc>
          <w:tcPr>
            <w:tcW w:w="473" w:type="pct"/>
            <w:gridSpan w:val="2"/>
          </w:tcPr>
          <w:p w14:paraId="7B9ADEFD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7F699A26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умножение </w:t>
            </w:r>
          </w:p>
        </w:tc>
        <w:tc>
          <w:tcPr>
            <w:tcW w:w="946" w:type="pct"/>
            <w:gridSpan w:val="2"/>
          </w:tcPr>
          <w:p w14:paraId="114BA8F5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приёмы умножения многозначного числа на трёхзначное, когда в записи обоих множителей встречаются нули </w:t>
            </w:r>
          </w:p>
        </w:tc>
        <w:tc>
          <w:tcPr>
            <w:tcW w:w="899" w:type="pct"/>
            <w:gridSpan w:val="2"/>
          </w:tcPr>
          <w:p w14:paraId="1E9D69F1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 </w:t>
            </w:r>
          </w:p>
        </w:tc>
        <w:tc>
          <w:tcPr>
            <w:tcW w:w="376" w:type="pct"/>
          </w:tcPr>
          <w:p w14:paraId="17F5F91A" w14:textId="211E7BCC" w:rsidR="00AE2525" w:rsidRPr="00AE2525" w:rsidRDefault="00124850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</w:tr>
      <w:tr w:rsidR="00AE2525" w:rsidRPr="00AE2525" w14:paraId="73B583D9" w14:textId="77777777" w:rsidTr="00A672B0">
        <w:trPr>
          <w:jc w:val="center"/>
        </w:trPr>
        <w:tc>
          <w:tcPr>
            <w:tcW w:w="347" w:type="pct"/>
          </w:tcPr>
          <w:p w14:paraId="1815D8E4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0D8A9DBC" w14:textId="77777777" w:rsidR="00124850" w:rsidRPr="00124850" w:rsidRDefault="00124850" w:rsidP="00DD5E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48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четверть</w:t>
            </w:r>
          </w:p>
          <w:p w14:paraId="192E5A0E" w14:textId="65FBF248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многозначного числа на трёхзначное</w:t>
            </w:r>
            <w:r w:rsidR="008F1C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41798B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7B0">
              <w:rPr>
                <w:rFonts w:ascii="Times New Roman" w:hAnsi="Times New Roman" w:cs="Times New Roman"/>
                <w:sz w:val="24"/>
                <w:szCs w:val="24"/>
              </w:rPr>
              <w:t>Тест № 12 по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теме: «Умножение на двузначное 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трехзначное число»</w:t>
            </w:r>
          </w:p>
        </w:tc>
        <w:tc>
          <w:tcPr>
            <w:tcW w:w="473" w:type="pct"/>
            <w:gridSpan w:val="2"/>
          </w:tcPr>
          <w:p w14:paraId="44E094A6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повторения и закрепления </w:t>
            </w:r>
          </w:p>
        </w:tc>
        <w:tc>
          <w:tcPr>
            <w:tcW w:w="1137" w:type="pct"/>
            <w:gridSpan w:val="2"/>
          </w:tcPr>
          <w:p w14:paraId="76B38542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Закреплять пройденный материал. Совершенствовать вычислительные навыки, умение решать задачи.</w:t>
            </w:r>
            <w:r w:rsidR="00A47138" w:rsidRPr="00FD1C22">
              <w:rPr>
                <w:rFonts w:ascii="Times New Roman" w:hAnsi="Times New Roman" w:cs="Times New Roman"/>
                <w:sz w:val="24"/>
                <w:szCs w:val="24"/>
              </w:rPr>
              <w:t xml:space="preserve"> Тест</w:t>
            </w:r>
            <w:r w:rsidR="00A47138">
              <w:rPr>
                <w:rFonts w:ascii="Times New Roman" w:hAnsi="Times New Roman" w:cs="Times New Roman"/>
                <w:sz w:val="24"/>
                <w:szCs w:val="24"/>
              </w:rPr>
              <w:t xml:space="preserve"> 20 мин</w:t>
            </w:r>
          </w:p>
        </w:tc>
        <w:tc>
          <w:tcPr>
            <w:tcW w:w="946" w:type="pct"/>
            <w:gridSpan w:val="2"/>
          </w:tcPr>
          <w:p w14:paraId="600C36D3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Решать задачи, развивать навык устного и письменного счёта; развивать внимание, творческое мышление.</w:t>
            </w:r>
          </w:p>
        </w:tc>
        <w:tc>
          <w:tcPr>
            <w:tcW w:w="899" w:type="pct"/>
            <w:gridSpan w:val="2"/>
          </w:tcPr>
          <w:p w14:paraId="4FA0349D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376" w:type="pct"/>
          </w:tcPr>
          <w:p w14:paraId="500F3D75" w14:textId="70D5F8E8" w:rsidR="00AE2525" w:rsidRPr="00AE2525" w:rsidRDefault="009704E4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14:paraId="6C416371" w14:textId="77777777" w:rsidTr="00A672B0">
        <w:trPr>
          <w:jc w:val="center"/>
        </w:trPr>
        <w:tc>
          <w:tcPr>
            <w:tcW w:w="347" w:type="pct"/>
          </w:tcPr>
          <w:p w14:paraId="15900D93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5265900D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пройденного. «Что узнали. Чему научились».  </w:t>
            </w:r>
          </w:p>
        </w:tc>
        <w:tc>
          <w:tcPr>
            <w:tcW w:w="473" w:type="pct"/>
            <w:gridSpan w:val="2"/>
          </w:tcPr>
          <w:p w14:paraId="1D541FC9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14:paraId="3F542C6C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946" w:type="pct"/>
            <w:gridSpan w:val="2"/>
          </w:tcPr>
          <w:p w14:paraId="1B39133D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задачи, развивать навык устного и письменного счёта; развивать внимание, творческое мышление </w:t>
            </w:r>
          </w:p>
        </w:tc>
        <w:tc>
          <w:tcPr>
            <w:tcW w:w="899" w:type="pct"/>
            <w:gridSpan w:val="2"/>
          </w:tcPr>
          <w:p w14:paraId="77A3C321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376" w:type="pct"/>
          </w:tcPr>
          <w:p w14:paraId="6081BD20" w14:textId="4BBF7FA3" w:rsidR="00AE2525" w:rsidRPr="00AE2525" w:rsidRDefault="009704E4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14:paraId="69755CF6" w14:textId="77777777" w:rsidTr="00A672B0">
        <w:trPr>
          <w:jc w:val="center"/>
        </w:trPr>
        <w:tc>
          <w:tcPr>
            <w:tcW w:w="347" w:type="pct"/>
          </w:tcPr>
          <w:p w14:paraId="2390D8B1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06D5D4D9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многозначного числа на двузначное </w:t>
            </w:r>
          </w:p>
        </w:tc>
        <w:tc>
          <w:tcPr>
            <w:tcW w:w="473" w:type="pct"/>
            <w:gridSpan w:val="2"/>
          </w:tcPr>
          <w:p w14:paraId="54533470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14:paraId="170FA1F4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алгоритм письменного деления многозначного числа на двузначное, объяснять каждый шаг </w:t>
            </w:r>
          </w:p>
        </w:tc>
        <w:tc>
          <w:tcPr>
            <w:tcW w:w="946" w:type="pct"/>
            <w:gridSpan w:val="2"/>
          </w:tcPr>
          <w:p w14:paraId="4DC4CB62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алгоритм письменного деления многозначного числа на двузначное, когда цифра в частном находится методом подбора </w:t>
            </w:r>
          </w:p>
        </w:tc>
        <w:tc>
          <w:tcPr>
            <w:tcW w:w="899" w:type="pct"/>
            <w:gridSpan w:val="2"/>
          </w:tcPr>
          <w:p w14:paraId="11BB3BDB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76" w:type="pct"/>
          </w:tcPr>
          <w:p w14:paraId="56F3FE73" w14:textId="4D43BB6C" w:rsidR="00AE2525" w:rsidRPr="00AE2525" w:rsidRDefault="009704E4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14:paraId="626B5DAC" w14:textId="77777777" w:rsidTr="00A672B0">
        <w:trPr>
          <w:jc w:val="center"/>
        </w:trPr>
        <w:tc>
          <w:tcPr>
            <w:tcW w:w="347" w:type="pct"/>
          </w:tcPr>
          <w:p w14:paraId="567C4BBE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797293F5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многозначного числа на двузначное </w:t>
            </w:r>
          </w:p>
        </w:tc>
        <w:tc>
          <w:tcPr>
            <w:tcW w:w="473" w:type="pct"/>
            <w:gridSpan w:val="2"/>
          </w:tcPr>
          <w:p w14:paraId="3BA31956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14:paraId="7B0FD17A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алгоритм письменного деления многозначного числа на двузначное, объяснять каждый шаг </w:t>
            </w:r>
          </w:p>
        </w:tc>
        <w:tc>
          <w:tcPr>
            <w:tcW w:w="946" w:type="pct"/>
            <w:gridSpan w:val="2"/>
          </w:tcPr>
          <w:p w14:paraId="28E44256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алгоритм письменного деления многозначного числа на двузначное, когда цифра в частном находится методом подбора </w:t>
            </w:r>
          </w:p>
        </w:tc>
        <w:tc>
          <w:tcPr>
            <w:tcW w:w="899" w:type="pct"/>
            <w:gridSpan w:val="2"/>
          </w:tcPr>
          <w:p w14:paraId="57D1B16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76" w:type="pct"/>
          </w:tcPr>
          <w:p w14:paraId="228EFC22" w14:textId="08F0BAB5" w:rsidR="00AE2525" w:rsidRPr="00AE2525" w:rsidRDefault="009704E4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14:paraId="783C9F13" w14:textId="77777777" w:rsidTr="00A672B0">
        <w:trPr>
          <w:jc w:val="center"/>
        </w:trPr>
        <w:tc>
          <w:tcPr>
            <w:tcW w:w="347" w:type="pct"/>
          </w:tcPr>
          <w:p w14:paraId="4BF5679A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209449CD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многозначного числа на двузначное с остатком </w:t>
            </w:r>
          </w:p>
        </w:tc>
        <w:tc>
          <w:tcPr>
            <w:tcW w:w="473" w:type="pct"/>
            <w:gridSpan w:val="2"/>
          </w:tcPr>
          <w:p w14:paraId="73E0028E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73CEED8E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деление с остатком на двузначное число, при этом рассуждать так же, как и при делении без остатка, проверять решение. Совершенствовать вычислительные навыки, умение решать задачи </w:t>
            </w:r>
          </w:p>
        </w:tc>
        <w:tc>
          <w:tcPr>
            <w:tcW w:w="946" w:type="pct"/>
            <w:gridSpan w:val="2"/>
          </w:tcPr>
          <w:p w14:paraId="647C570C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алгоритм письменного деления многозначного числа на двузначное с остатком </w:t>
            </w:r>
          </w:p>
        </w:tc>
        <w:tc>
          <w:tcPr>
            <w:tcW w:w="899" w:type="pct"/>
            <w:gridSpan w:val="2"/>
          </w:tcPr>
          <w:p w14:paraId="112447F2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76" w:type="pct"/>
          </w:tcPr>
          <w:p w14:paraId="37E8C790" w14:textId="641F9207" w:rsidR="00AE2525" w:rsidRPr="00AE2525" w:rsidRDefault="00C30EF2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04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14:paraId="37E43C9E" w14:textId="77777777" w:rsidTr="00A672B0">
        <w:trPr>
          <w:jc w:val="center"/>
        </w:trPr>
        <w:tc>
          <w:tcPr>
            <w:tcW w:w="347" w:type="pct"/>
          </w:tcPr>
          <w:p w14:paraId="48AF8BD8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1194C5B2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многозначного числа на двузначное с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остатком </w:t>
            </w:r>
          </w:p>
        </w:tc>
        <w:tc>
          <w:tcPr>
            <w:tcW w:w="473" w:type="pct"/>
            <w:gridSpan w:val="2"/>
          </w:tcPr>
          <w:p w14:paraId="13710A8B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развития умений 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навыков </w:t>
            </w:r>
          </w:p>
        </w:tc>
        <w:tc>
          <w:tcPr>
            <w:tcW w:w="1137" w:type="pct"/>
            <w:gridSpan w:val="2"/>
          </w:tcPr>
          <w:p w14:paraId="72AE37E8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деление с остатком на двузначное число, при этом рассуждать так же, как и при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делении без остатка, проверять решение. Совершенствовать вычислительные навыки, умение решать задачи </w:t>
            </w:r>
          </w:p>
        </w:tc>
        <w:tc>
          <w:tcPr>
            <w:tcW w:w="946" w:type="pct"/>
            <w:gridSpan w:val="2"/>
          </w:tcPr>
          <w:p w14:paraId="20A3AF14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Объяснять алгоритм письменного деления многозначного числа на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двузначное с остатком </w:t>
            </w:r>
          </w:p>
        </w:tc>
        <w:tc>
          <w:tcPr>
            <w:tcW w:w="899" w:type="pct"/>
            <w:gridSpan w:val="2"/>
          </w:tcPr>
          <w:p w14:paraId="4280460B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Постановка и формулирование проблемы,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76" w:type="pct"/>
          </w:tcPr>
          <w:p w14:paraId="4E0BDB2D" w14:textId="5DD3583D" w:rsidR="00AE2525" w:rsidRPr="00AE2525" w:rsidRDefault="000308BE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704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14:paraId="3D10A3CB" w14:textId="77777777" w:rsidTr="00A672B0">
        <w:trPr>
          <w:jc w:val="center"/>
        </w:trPr>
        <w:tc>
          <w:tcPr>
            <w:tcW w:w="347" w:type="pct"/>
          </w:tcPr>
          <w:p w14:paraId="49F6491F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08600E4B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многозначного числа на двузначное </w:t>
            </w:r>
          </w:p>
        </w:tc>
        <w:tc>
          <w:tcPr>
            <w:tcW w:w="473" w:type="pct"/>
            <w:gridSpan w:val="2"/>
          </w:tcPr>
          <w:p w14:paraId="68111987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14:paraId="730D386A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алгоритм письменного деления многозначного числа на двузначное, объяснять каждый шаг. Выполнять письменное деление многозначных чисел на двузначные, опираясь на знание алгоритмов письменного выполнения действия умножение. </w:t>
            </w:r>
          </w:p>
        </w:tc>
        <w:tc>
          <w:tcPr>
            <w:tcW w:w="946" w:type="pct"/>
            <w:gridSpan w:val="2"/>
          </w:tcPr>
          <w:p w14:paraId="5D3A3BAF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алгоритм письменного деления многозначного числа на двузначное </w:t>
            </w:r>
          </w:p>
        </w:tc>
        <w:tc>
          <w:tcPr>
            <w:tcW w:w="899" w:type="pct"/>
            <w:gridSpan w:val="2"/>
          </w:tcPr>
          <w:p w14:paraId="1E10881C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376" w:type="pct"/>
          </w:tcPr>
          <w:p w14:paraId="7B426459" w14:textId="16E4B979" w:rsidR="00AE2525" w:rsidRPr="00AE2525" w:rsidRDefault="009704E4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14:paraId="00717FC8" w14:textId="77777777" w:rsidTr="00A672B0">
        <w:trPr>
          <w:jc w:val="center"/>
        </w:trPr>
        <w:tc>
          <w:tcPr>
            <w:tcW w:w="347" w:type="pct"/>
          </w:tcPr>
          <w:p w14:paraId="42686728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3A4A3D27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Деление многозначного числа на двузначное по плану</w:t>
            </w:r>
            <w:r w:rsidR="008F1C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7138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№8</w:t>
            </w:r>
          </w:p>
        </w:tc>
        <w:tc>
          <w:tcPr>
            <w:tcW w:w="473" w:type="pct"/>
            <w:gridSpan w:val="2"/>
          </w:tcPr>
          <w:p w14:paraId="4D18CFEB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4BED408A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алгоритм письменного деления многозначного числа на двузначное, объяснять каждый шаг. Объяснять, как выполнено деление по плану. Решать задачи и сравнивать их решения. Проверять, верны ли равенства </w:t>
            </w:r>
          </w:p>
        </w:tc>
        <w:tc>
          <w:tcPr>
            <w:tcW w:w="946" w:type="pct"/>
            <w:gridSpan w:val="2"/>
          </w:tcPr>
          <w:p w14:paraId="67D1C3A0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алгоритм письменного деления многозначного числа на двузначное по плану </w:t>
            </w:r>
          </w:p>
        </w:tc>
        <w:tc>
          <w:tcPr>
            <w:tcW w:w="899" w:type="pct"/>
            <w:gridSpan w:val="2"/>
          </w:tcPr>
          <w:p w14:paraId="754AB4A0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376" w:type="pct"/>
          </w:tcPr>
          <w:p w14:paraId="4E0066B8" w14:textId="63051E9D" w:rsidR="00AE2525" w:rsidRPr="00AE2525" w:rsidRDefault="009704E4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14:paraId="1B1DD444" w14:textId="77777777" w:rsidTr="00A672B0">
        <w:trPr>
          <w:jc w:val="center"/>
        </w:trPr>
        <w:tc>
          <w:tcPr>
            <w:tcW w:w="347" w:type="pct"/>
          </w:tcPr>
          <w:p w14:paraId="1D3FD474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34C633D8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Деление на двузначное число. Изменение пробной цифры </w:t>
            </w:r>
          </w:p>
        </w:tc>
        <w:tc>
          <w:tcPr>
            <w:tcW w:w="473" w:type="pct"/>
            <w:gridSpan w:val="2"/>
          </w:tcPr>
          <w:p w14:paraId="32BFB24F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7F2851CE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деление многозначного числа на двузначное методом подбора, изменяя пробную цифру. Решать примеры на деление с объяснением. Находить значение уравнений </w:t>
            </w:r>
          </w:p>
        </w:tc>
        <w:tc>
          <w:tcPr>
            <w:tcW w:w="946" w:type="pct"/>
            <w:gridSpan w:val="2"/>
          </w:tcPr>
          <w:p w14:paraId="48D750DF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алгоритм письменного деления многозначного числа на двузначное методом подбора (изменяя пробную цифру) </w:t>
            </w:r>
          </w:p>
        </w:tc>
        <w:tc>
          <w:tcPr>
            <w:tcW w:w="899" w:type="pct"/>
            <w:gridSpan w:val="2"/>
          </w:tcPr>
          <w:p w14:paraId="07465501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  <w:p w14:paraId="3037C09C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</w:tcPr>
          <w:p w14:paraId="65E4F1D1" w14:textId="7E209FB5" w:rsidR="00AE2525" w:rsidRPr="00AE2525" w:rsidRDefault="009704E4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14:paraId="74F2C77D" w14:textId="77777777" w:rsidTr="00A672B0">
        <w:trPr>
          <w:jc w:val="center"/>
        </w:trPr>
        <w:tc>
          <w:tcPr>
            <w:tcW w:w="347" w:type="pct"/>
          </w:tcPr>
          <w:p w14:paraId="6264F969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56C120A3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многозначного числа на двузначное </w:t>
            </w:r>
          </w:p>
        </w:tc>
        <w:tc>
          <w:tcPr>
            <w:tcW w:w="473" w:type="pct"/>
            <w:gridSpan w:val="2"/>
          </w:tcPr>
          <w:p w14:paraId="4A0DF1D8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навыков </w:t>
            </w:r>
          </w:p>
        </w:tc>
        <w:tc>
          <w:tcPr>
            <w:tcW w:w="1137" w:type="pct"/>
            <w:gridSpan w:val="2"/>
          </w:tcPr>
          <w:p w14:paraId="1403C323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Применять алгоритм письменного деления многозначного числа на двузначное, объяснять каждый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шаг. Решать задачи арифметическими способами. Объяснять выбор действия для решения </w:t>
            </w:r>
          </w:p>
        </w:tc>
        <w:tc>
          <w:tcPr>
            <w:tcW w:w="946" w:type="pct"/>
            <w:gridSpan w:val="2"/>
          </w:tcPr>
          <w:p w14:paraId="6F61DD1E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деление с объяснением. Переводить одни единицы площади в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другие </w:t>
            </w:r>
          </w:p>
        </w:tc>
        <w:tc>
          <w:tcPr>
            <w:tcW w:w="899" w:type="pct"/>
            <w:gridSpan w:val="2"/>
          </w:tcPr>
          <w:p w14:paraId="186CCC1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 и выделение необходимой информации; анализ объектов с целью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выделения признаков (существенных, несущественных) </w:t>
            </w:r>
          </w:p>
        </w:tc>
        <w:tc>
          <w:tcPr>
            <w:tcW w:w="376" w:type="pct"/>
          </w:tcPr>
          <w:p w14:paraId="20DDB844" w14:textId="6BBBBD03" w:rsidR="00AE2525" w:rsidRPr="00AE2525" w:rsidRDefault="009704E4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14:paraId="24A4892F" w14:textId="77777777" w:rsidTr="00A672B0">
        <w:trPr>
          <w:jc w:val="center"/>
        </w:trPr>
        <w:tc>
          <w:tcPr>
            <w:tcW w:w="347" w:type="pct"/>
          </w:tcPr>
          <w:p w14:paraId="20DC0EDB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3532B88F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473" w:type="pct"/>
            <w:gridSpan w:val="2"/>
          </w:tcPr>
          <w:p w14:paraId="75DF06FC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081BE4DE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арифметическими способами. Выполнять вычитание и сложение именованных величин. Выполнять деление с остатком и делать проверку </w:t>
            </w:r>
          </w:p>
        </w:tc>
        <w:tc>
          <w:tcPr>
            <w:tcW w:w="946" w:type="pct"/>
            <w:gridSpan w:val="2"/>
          </w:tcPr>
          <w:p w14:paraId="3127BABE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полученные знания для решения задач. Объяснять выбор действия для решения </w:t>
            </w:r>
          </w:p>
        </w:tc>
        <w:tc>
          <w:tcPr>
            <w:tcW w:w="899" w:type="pct"/>
            <w:gridSpan w:val="2"/>
          </w:tcPr>
          <w:p w14:paraId="5C33D74D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376" w:type="pct"/>
          </w:tcPr>
          <w:p w14:paraId="4BD77B5D" w14:textId="1DDE6176" w:rsidR="00AE2525" w:rsidRPr="00AE2525" w:rsidRDefault="000308BE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04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14:paraId="1714025F" w14:textId="77777777" w:rsidTr="00A672B0">
        <w:trPr>
          <w:jc w:val="center"/>
        </w:trPr>
        <w:tc>
          <w:tcPr>
            <w:tcW w:w="347" w:type="pct"/>
          </w:tcPr>
          <w:p w14:paraId="572FA737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5A2ECC56" w14:textId="77777777" w:rsidR="00AE2525" w:rsidRPr="00AE2525" w:rsidRDefault="00AE2525" w:rsidP="00DD5E3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Письменное деление на двузначное число (закрепление) </w:t>
            </w:r>
          </w:p>
        </w:tc>
        <w:tc>
          <w:tcPr>
            <w:tcW w:w="473" w:type="pct"/>
            <w:gridSpan w:val="2"/>
          </w:tcPr>
          <w:p w14:paraId="5061D389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закрепления </w:t>
            </w:r>
          </w:p>
        </w:tc>
        <w:tc>
          <w:tcPr>
            <w:tcW w:w="1137" w:type="pct"/>
            <w:gridSpan w:val="2"/>
          </w:tcPr>
          <w:p w14:paraId="53FD15DF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алгоритм письменного деления многозначного числа на двузначноег. Решать задачи арифметическими способами и сравнивать их решения. Объяснять выбор действия для решения. Умножать на именованные числа, решать уравнения </w:t>
            </w:r>
          </w:p>
        </w:tc>
        <w:tc>
          <w:tcPr>
            <w:tcW w:w="946" w:type="pct"/>
            <w:gridSpan w:val="2"/>
          </w:tcPr>
          <w:p w14:paraId="2F3CE374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письменное деление многозначного числа на однозначное по алгоритму </w:t>
            </w:r>
          </w:p>
        </w:tc>
        <w:tc>
          <w:tcPr>
            <w:tcW w:w="899" w:type="pct"/>
            <w:gridSpan w:val="2"/>
          </w:tcPr>
          <w:p w14:paraId="4DEEB201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  <w:tc>
          <w:tcPr>
            <w:tcW w:w="376" w:type="pct"/>
          </w:tcPr>
          <w:p w14:paraId="592FBA89" w14:textId="79F4CCF9" w:rsidR="00AE2525" w:rsidRPr="00AE2525" w:rsidRDefault="000308BE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04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E2525" w:rsidRPr="00AE2525" w14:paraId="3706F010" w14:textId="77777777" w:rsidTr="00A672B0">
        <w:trPr>
          <w:jc w:val="center"/>
        </w:trPr>
        <w:tc>
          <w:tcPr>
            <w:tcW w:w="347" w:type="pct"/>
          </w:tcPr>
          <w:p w14:paraId="75ABBFDD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58EC7AD1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Деление на дву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значное число,</w:t>
            </w:r>
          </w:p>
          <w:p w14:paraId="033095BF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когда в частном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есть нули </w:t>
            </w:r>
          </w:p>
        </w:tc>
        <w:tc>
          <w:tcPr>
            <w:tcW w:w="473" w:type="pct"/>
            <w:gridSpan w:val="2"/>
          </w:tcPr>
          <w:p w14:paraId="79ED707D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25015CC8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алгоритм письменного деления многозначного числа на двузначное, 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когда в частном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есть нули, объяснять каждый шаг, сравнивать решения .Рассматривать более короткую запись </w:t>
            </w:r>
          </w:p>
        </w:tc>
        <w:tc>
          <w:tcPr>
            <w:tcW w:w="946" w:type="pct"/>
            <w:gridSpan w:val="2"/>
          </w:tcPr>
          <w:p w14:paraId="40512851" w14:textId="77777777" w:rsidR="00AE2525" w:rsidRPr="00AE2525" w:rsidRDefault="00AE2525" w:rsidP="00DD5E3B">
            <w:pPr>
              <w:shd w:val="clear" w:color="auto" w:fill="FFFFFF"/>
              <w:spacing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многозначного числа на однозначное,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когда в частном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есть нули </w:t>
            </w:r>
          </w:p>
        </w:tc>
        <w:tc>
          <w:tcPr>
            <w:tcW w:w="899" w:type="pct"/>
            <w:gridSpan w:val="2"/>
          </w:tcPr>
          <w:p w14:paraId="04848618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</w:tc>
        <w:tc>
          <w:tcPr>
            <w:tcW w:w="376" w:type="pct"/>
          </w:tcPr>
          <w:p w14:paraId="6B18F1F3" w14:textId="52B61ED4" w:rsidR="00AE2525" w:rsidRPr="00AE2525" w:rsidRDefault="009704E4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</w:tr>
      <w:tr w:rsidR="00AE2525" w:rsidRPr="00AE2525" w14:paraId="5B58BCAF" w14:textId="77777777" w:rsidTr="00A672B0">
        <w:trPr>
          <w:jc w:val="center"/>
        </w:trPr>
        <w:tc>
          <w:tcPr>
            <w:tcW w:w="347" w:type="pct"/>
          </w:tcPr>
          <w:p w14:paraId="20346829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158CB846" w14:textId="77777777" w:rsidR="00AE2525" w:rsidRPr="00AE2525" w:rsidRDefault="00AE2525" w:rsidP="00DD5E3B">
            <w:pPr>
              <w:shd w:val="clear" w:color="auto" w:fill="FFFFFF"/>
              <w:spacing w:after="100" w:afterAutospacing="1" w:line="240" w:lineRule="auto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Письменное деление на двузначное число </w:t>
            </w:r>
          </w:p>
        </w:tc>
        <w:tc>
          <w:tcPr>
            <w:tcW w:w="473" w:type="pct"/>
            <w:gridSpan w:val="2"/>
          </w:tcPr>
          <w:p w14:paraId="528624EE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систематизации </w:t>
            </w:r>
          </w:p>
        </w:tc>
        <w:tc>
          <w:tcPr>
            <w:tcW w:w="1137" w:type="pct"/>
            <w:gridSpan w:val="2"/>
          </w:tcPr>
          <w:p w14:paraId="7F438D95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вычисления и делать проверку. Совершенствовать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вычислительные навыки, умение решать задачи </w:t>
            </w:r>
          </w:p>
        </w:tc>
        <w:tc>
          <w:tcPr>
            <w:tcW w:w="946" w:type="pct"/>
            <w:gridSpan w:val="2"/>
          </w:tcPr>
          <w:p w14:paraId="5D9B8623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Пользоваться вычислительными навыками, решать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составные задачи </w:t>
            </w:r>
          </w:p>
        </w:tc>
        <w:tc>
          <w:tcPr>
            <w:tcW w:w="899" w:type="pct"/>
            <w:gridSpan w:val="2"/>
          </w:tcPr>
          <w:p w14:paraId="3275D40B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Контролировать свою деятельность: обнаруживать 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устранять ошибки логического характера (в ходе решения) и ошибки вычислительного характера </w:t>
            </w:r>
          </w:p>
        </w:tc>
        <w:tc>
          <w:tcPr>
            <w:tcW w:w="376" w:type="pct"/>
          </w:tcPr>
          <w:p w14:paraId="6D546FFA" w14:textId="5D8DB946" w:rsidR="00AE2525" w:rsidRPr="00AE2525" w:rsidRDefault="009704E4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26.04</w:t>
            </w:r>
          </w:p>
        </w:tc>
      </w:tr>
      <w:tr w:rsidR="00AE2525" w:rsidRPr="00AE2525" w14:paraId="227D6784" w14:textId="77777777" w:rsidTr="00A672B0">
        <w:trPr>
          <w:jc w:val="center"/>
        </w:trPr>
        <w:tc>
          <w:tcPr>
            <w:tcW w:w="347" w:type="pct"/>
          </w:tcPr>
          <w:p w14:paraId="764B70F2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4738D8EB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DB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8 по теме «Умножение и деление»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3" w:type="pct"/>
            <w:gridSpan w:val="2"/>
          </w:tcPr>
          <w:p w14:paraId="6AE68383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37" w:type="pct"/>
            <w:gridSpan w:val="2"/>
          </w:tcPr>
          <w:p w14:paraId="2850381F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946" w:type="pct"/>
            <w:gridSpan w:val="2"/>
          </w:tcPr>
          <w:p w14:paraId="2885B6BC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899" w:type="pct"/>
            <w:gridSpan w:val="2"/>
          </w:tcPr>
          <w:p w14:paraId="2CC009FD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</w:t>
            </w:r>
          </w:p>
        </w:tc>
        <w:tc>
          <w:tcPr>
            <w:tcW w:w="376" w:type="pct"/>
          </w:tcPr>
          <w:p w14:paraId="5E4BF185" w14:textId="686A9358" w:rsidR="00AE2525" w:rsidRPr="00AE2525" w:rsidRDefault="00041B11" w:rsidP="00A672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AE2525" w:rsidRPr="00AE2525" w14:paraId="25C45EC0" w14:textId="77777777" w:rsidTr="00A672B0">
        <w:trPr>
          <w:jc w:val="center"/>
        </w:trPr>
        <w:tc>
          <w:tcPr>
            <w:tcW w:w="347" w:type="pct"/>
          </w:tcPr>
          <w:p w14:paraId="3FF8F185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4C56487E" w14:textId="77777777" w:rsidR="00AE2525" w:rsidRPr="00AE2525" w:rsidRDefault="00AE2525" w:rsidP="00DD5E3B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</w:t>
            </w:r>
            <w:r w:rsidRPr="00AE252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та над ошибками.</w:t>
            </w: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многозначного числа на трёхзначное </w:t>
            </w:r>
          </w:p>
        </w:tc>
        <w:tc>
          <w:tcPr>
            <w:tcW w:w="473" w:type="pct"/>
            <w:gridSpan w:val="2"/>
          </w:tcPr>
          <w:p w14:paraId="2527E710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137" w:type="pct"/>
            <w:gridSpan w:val="2"/>
          </w:tcPr>
          <w:p w14:paraId="06D809C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алгоритм письменного деления многозначного числа на трёхзначное, объяснять каждый шаг. Выполнять письменное деление многозначных чисел на двузначные, опираясь на знание алгоритмов письменного выполнения действия умножение </w:t>
            </w:r>
          </w:p>
        </w:tc>
        <w:tc>
          <w:tcPr>
            <w:tcW w:w="946" w:type="pct"/>
            <w:gridSpan w:val="2"/>
          </w:tcPr>
          <w:p w14:paraId="28FB331E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алгоритм письменного деления многозначного числа на трёхзначное </w:t>
            </w:r>
          </w:p>
        </w:tc>
        <w:tc>
          <w:tcPr>
            <w:tcW w:w="899" w:type="pct"/>
            <w:gridSpan w:val="2"/>
          </w:tcPr>
          <w:p w14:paraId="47E4BEFE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  <w:p w14:paraId="2D7FFFD9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</w:tcPr>
          <w:p w14:paraId="2286FF0D" w14:textId="315F2E48" w:rsidR="00AE2525" w:rsidRDefault="00041B11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  <w:p w14:paraId="2FF359AF" w14:textId="77777777" w:rsidR="000308BE" w:rsidRPr="000308BE" w:rsidRDefault="000308BE" w:rsidP="00DD5E3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E2525" w:rsidRPr="00AE2525" w14:paraId="11503742" w14:textId="77777777" w:rsidTr="00A672B0">
        <w:trPr>
          <w:trHeight w:val="1839"/>
          <w:jc w:val="center"/>
        </w:trPr>
        <w:tc>
          <w:tcPr>
            <w:tcW w:w="347" w:type="pct"/>
          </w:tcPr>
          <w:p w14:paraId="7973ACDC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65BB6E34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многозначного числа на трёхзначное.</w:t>
            </w:r>
          </w:p>
        </w:tc>
        <w:tc>
          <w:tcPr>
            <w:tcW w:w="473" w:type="pct"/>
            <w:gridSpan w:val="2"/>
          </w:tcPr>
          <w:p w14:paraId="627FAB83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Урок формирования умений и навыков.</w:t>
            </w:r>
          </w:p>
        </w:tc>
        <w:tc>
          <w:tcPr>
            <w:tcW w:w="1137" w:type="pct"/>
            <w:gridSpan w:val="2"/>
          </w:tcPr>
          <w:p w14:paraId="56E3ACA3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Объяснять, как выполнено деление. Называть в каждом случае неполные делимые и рассказывать, как находили цифры частного. Совершенствовать вычислительные навыки, умение решать задачи.</w:t>
            </w:r>
          </w:p>
        </w:tc>
        <w:tc>
          <w:tcPr>
            <w:tcW w:w="946" w:type="pct"/>
            <w:gridSpan w:val="2"/>
          </w:tcPr>
          <w:p w14:paraId="7762C034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Объяснять алгоритм письменного деления многозначного числа на трёхзначное.</w:t>
            </w:r>
          </w:p>
        </w:tc>
        <w:tc>
          <w:tcPr>
            <w:tcW w:w="899" w:type="pct"/>
            <w:gridSpan w:val="2"/>
          </w:tcPr>
          <w:p w14:paraId="227486AD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Учебное сотрудничество с учителем и сверстниками в поиске и сборе информации; умение с достаточной полнотой и точностью выражать свои мысли </w:t>
            </w:r>
          </w:p>
        </w:tc>
        <w:tc>
          <w:tcPr>
            <w:tcW w:w="376" w:type="pct"/>
          </w:tcPr>
          <w:p w14:paraId="42B4132B" w14:textId="096EA215" w:rsidR="00AE2525" w:rsidRPr="00AE2525" w:rsidRDefault="00041B11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B52A9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E2525" w:rsidRPr="00AE2525" w14:paraId="4219D4B6" w14:textId="77777777" w:rsidTr="00A672B0">
        <w:trPr>
          <w:jc w:val="center"/>
        </w:trPr>
        <w:tc>
          <w:tcPr>
            <w:tcW w:w="347" w:type="pct"/>
          </w:tcPr>
          <w:p w14:paraId="4D64A243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28B1C287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трёхзначное число </w:t>
            </w:r>
          </w:p>
          <w:p w14:paraId="468074E2" w14:textId="77777777" w:rsidR="00AE2525" w:rsidRPr="00A47138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138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Математический </w:t>
            </w:r>
            <w:r w:rsidRPr="00A47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диктант № 9</w:t>
            </w:r>
          </w:p>
        </w:tc>
        <w:tc>
          <w:tcPr>
            <w:tcW w:w="473" w:type="pct"/>
            <w:gridSpan w:val="2"/>
          </w:tcPr>
          <w:p w14:paraId="4910D2A6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развития умений 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навыков </w:t>
            </w:r>
          </w:p>
          <w:p w14:paraId="256E0E4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pct"/>
            <w:gridSpan w:val="2"/>
          </w:tcPr>
          <w:p w14:paraId="0A25DFA8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деление с объяснением и проверять вычисления. Делать чертёж к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задаче и решать её. Составлять задачу по выражению. Сравнивать выражения </w:t>
            </w:r>
          </w:p>
        </w:tc>
        <w:tc>
          <w:tcPr>
            <w:tcW w:w="946" w:type="pct"/>
            <w:gridSpan w:val="2"/>
          </w:tcPr>
          <w:p w14:paraId="6A01F629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Объяснять алгоритм письменного деления многозначного числа на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трёхзначное, делать проверку </w:t>
            </w:r>
          </w:p>
        </w:tc>
        <w:tc>
          <w:tcPr>
            <w:tcW w:w="899" w:type="pct"/>
            <w:gridSpan w:val="2"/>
          </w:tcPr>
          <w:p w14:paraId="684D83B2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Контролировать свою деятельность: проверять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правильность выполнения вычислений изученными способами </w:t>
            </w:r>
          </w:p>
        </w:tc>
        <w:tc>
          <w:tcPr>
            <w:tcW w:w="376" w:type="pct"/>
          </w:tcPr>
          <w:p w14:paraId="33543FA1" w14:textId="151AADDC" w:rsidR="000308BE" w:rsidRPr="000308BE" w:rsidRDefault="00041B11" w:rsidP="00DD5E3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  <w:r w:rsidR="00B52A9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E2525" w:rsidRPr="00AE2525" w14:paraId="616D8CC1" w14:textId="77777777" w:rsidTr="00A672B0">
        <w:trPr>
          <w:jc w:val="center"/>
        </w:trPr>
        <w:tc>
          <w:tcPr>
            <w:tcW w:w="347" w:type="pct"/>
          </w:tcPr>
          <w:p w14:paraId="74022B8F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124E0297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умножения делением и деления умножением </w:t>
            </w:r>
          </w:p>
        </w:tc>
        <w:tc>
          <w:tcPr>
            <w:tcW w:w="473" w:type="pct"/>
            <w:gridSpan w:val="2"/>
          </w:tcPr>
          <w:p w14:paraId="55C61539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137" w:type="pct"/>
            <w:gridSpan w:val="2"/>
          </w:tcPr>
          <w:p w14:paraId="2B2918A8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деление с объяснением и проверять вычисления. Совершенствовать вычислительные навыки, умение решать задачи </w:t>
            </w:r>
          </w:p>
        </w:tc>
        <w:tc>
          <w:tcPr>
            <w:tcW w:w="946" w:type="pct"/>
            <w:gridSpan w:val="2"/>
          </w:tcPr>
          <w:p w14:paraId="62A39C8D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алгоритм письменного деления многозначного числа на трёхзначное, делать проверку </w:t>
            </w:r>
          </w:p>
        </w:tc>
        <w:tc>
          <w:tcPr>
            <w:tcW w:w="899" w:type="pct"/>
            <w:gridSpan w:val="2"/>
          </w:tcPr>
          <w:p w14:paraId="39B9BDEA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376" w:type="pct"/>
          </w:tcPr>
          <w:p w14:paraId="25B79B0B" w14:textId="5068A39F" w:rsidR="00AE2525" w:rsidRDefault="00041B11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14:paraId="0FC3B118" w14:textId="7ABF59DE" w:rsidR="00A672B0" w:rsidRPr="00A672B0" w:rsidRDefault="00A672B0" w:rsidP="00DD5E3B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E2525" w:rsidRPr="00AE2525" w14:paraId="1DFDA511" w14:textId="77777777" w:rsidTr="00A672B0">
        <w:trPr>
          <w:jc w:val="center"/>
        </w:trPr>
        <w:tc>
          <w:tcPr>
            <w:tcW w:w="347" w:type="pct"/>
          </w:tcPr>
          <w:p w14:paraId="42BDBA4E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03A11549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деления с остатком  </w:t>
            </w:r>
          </w:p>
          <w:p w14:paraId="55BA47EB" w14:textId="77777777" w:rsidR="00AE2525" w:rsidRPr="00A47138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138">
              <w:rPr>
                <w:rFonts w:ascii="Times New Roman" w:hAnsi="Times New Roman" w:cs="Times New Roman"/>
                <w:sz w:val="24"/>
                <w:szCs w:val="24"/>
              </w:rPr>
              <w:t>Тест № 13 по теме: «Деление на двузначное и трехзначное число»</w:t>
            </w:r>
          </w:p>
        </w:tc>
        <w:tc>
          <w:tcPr>
            <w:tcW w:w="473" w:type="pct"/>
            <w:gridSpan w:val="2"/>
          </w:tcPr>
          <w:p w14:paraId="6665D743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137" w:type="pct"/>
            <w:gridSpan w:val="2"/>
          </w:tcPr>
          <w:p w14:paraId="6C001DD2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Проверять, правильно ли выполнено деление с остатком. Находить делимое, если известны: делитель, частное и остаток. Проверять, выполнив деление</w:t>
            </w:r>
            <w:r w:rsidR="00A4713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7138" w:rsidRPr="00FD1C22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A47138">
              <w:rPr>
                <w:rFonts w:ascii="Times New Roman" w:hAnsi="Times New Roman" w:cs="Times New Roman"/>
                <w:sz w:val="24"/>
                <w:szCs w:val="24"/>
              </w:rPr>
              <w:t xml:space="preserve"> 20 мин</w:t>
            </w:r>
          </w:p>
        </w:tc>
        <w:tc>
          <w:tcPr>
            <w:tcW w:w="946" w:type="pct"/>
            <w:gridSpan w:val="2"/>
          </w:tcPr>
          <w:p w14:paraId="5B85047D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алгоритм письменного деления многозначного числа на трёхзначное, делать проверку </w:t>
            </w:r>
          </w:p>
        </w:tc>
        <w:tc>
          <w:tcPr>
            <w:tcW w:w="899" w:type="pct"/>
            <w:gridSpan w:val="2"/>
          </w:tcPr>
          <w:p w14:paraId="190A0B5A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376" w:type="pct"/>
          </w:tcPr>
          <w:p w14:paraId="31622A4D" w14:textId="10EF4502" w:rsidR="00AE2525" w:rsidRPr="00AE2525" w:rsidRDefault="00041B11" w:rsidP="00A67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0308B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E2525" w:rsidRPr="00AE2525" w14:paraId="30269243" w14:textId="77777777" w:rsidTr="00A672B0">
        <w:trPr>
          <w:jc w:val="center"/>
        </w:trPr>
        <w:tc>
          <w:tcPr>
            <w:tcW w:w="347" w:type="pct"/>
          </w:tcPr>
          <w:p w14:paraId="26B22F88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1CD62A48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деления </w:t>
            </w:r>
          </w:p>
        </w:tc>
        <w:tc>
          <w:tcPr>
            <w:tcW w:w="473" w:type="pct"/>
            <w:gridSpan w:val="2"/>
          </w:tcPr>
          <w:p w14:paraId="5F20D6A2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137" w:type="pct"/>
            <w:gridSpan w:val="2"/>
          </w:tcPr>
          <w:p w14:paraId="09D6F3D3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ошибки и записывать правильное решение. Совершенствовать вычислительные навыки, умение решать задачи, уравнения </w:t>
            </w:r>
          </w:p>
        </w:tc>
        <w:tc>
          <w:tcPr>
            <w:tcW w:w="946" w:type="pct"/>
            <w:gridSpan w:val="2"/>
          </w:tcPr>
          <w:p w14:paraId="16549981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ошибки при делении, исправлять их </w:t>
            </w:r>
          </w:p>
        </w:tc>
        <w:tc>
          <w:tcPr>
            <w:tcW w:w="899" w:type="pct"/>
            <w:gridSpan w:val="2"/>
          </w:tcPr>
          <w:p w14:paraId="4691B803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14:paraId="5F4D363C" w14:textId="49CF873C" w:rsidR="00AE2525" w:rsidRPr="00AE2525" w:rsidRDefault="000308BE" w:rsidP="00A672B0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1B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E2525" w:rsidRPr="00AE2525" w14:paraId="26C62EB5" w14:textId="77777777" w:rsidTr="00A672B0">
        <w:trPr>
          <w:jc w:val="center"/>
        </w:trPr>
        <w:tc>
          <w:tcPr>
            <w:tcW w:w="347" w:type="pct"/>
          </w:tcPr>
          <w:p w14:paraId="52C5CE7C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shd w:val="clear" w:color="auto" w:fill="auto"/>
          </w:tcPr>
          <w:p w14:paraId="098F4317" w14:textId="77777777" w:rsidR="00AE2525" w:rsidRPr="00A47138" w:rsidRDefault="00DA3DB3" w:rsidP="00DA3D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138">
              <w:rPr>
                <w:rFonts w:ascii="Times New Roman" w:hAnsi="Times New Roman"/>
                <w:b/>
              </w:rPr>
              <w:t>Промежуточная аттестация. К</w:t>
            </w:r>
            <w:r w:rsidR="00AE2525" w:rsidRPr="00A47138">
              <w:rPr>
                <w:rFonts w:ascii="Times New Roman" w:hAnsi="Times New Roman" w:cs="Times New Roman"/>
                <w:b/>
                <w:sz w:val="24"/>
                <w:szCs w:val="24"/>
              </w:rPr>
              <w:t>онтрольная работа</w:t>
            </w:r>
            <w:r w:rsidR="00A47138" w:rsidRPr="00A471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9</w:t>
            </w:r>
            <w:r w:rsidR="00AE2525" w:rsidRPr="00A471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73" w:type="pct"/>
            <w:gridSpan w:val="2"/>
          </w:tcPr>
          <w:p w14:paraId="580D8D3D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137" w:type="pct"/>
            <w:gridSpan w:val="2"/>
          </w:tcPr>
          <w:p w14:paraId="1AF04CBB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Оценить результаты освоения тем за 4 класс,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946" w:type="pct"/>
            <w:gridSpan w:val="2"/>
          </w:tcPr>
          <w:p w14:paraId="0FBC672C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899" w:type="pct"/>
            <w:gridSpan w:val="2"/>
          </w:tcPr>
          <w:p w14:paraId="49CEB02A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Оценка — выделение и осознание обучающимся того, что уже усвоено и что ещё нужно усвоить</w:t>
            </w:r>
          </w:p>
        </w:tc>
        <w:tc>
          <w:tcPr>
            <w:tcW w:w="376" w:type="pct"/>
          </w:tcPr>
          <w:p w14:paraId="19492968" w14:textId="13EAD545" w:rsidR="00AE2525" w:rsidRPr="00AE2525" w:rsidRDefault="000308BE" w:rsidP="00A67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1B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E2525" w:rsidRPr="00AE2525" w14:paraId="10A36B92" w14:textId="77777777" w:rsidTr="00A672B0">
        <w:trPr>
          <w:jc w:val="center"/>
        </w:trPr>
        <w:tc>
          <w:tcPr>
            <w:tcW w:w="347" w:type="pct"/>
          </w:tcPr>
          <w:p w14:paraId="1BFAAAE0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7A7A1409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 (7 часов)</w:t>
            </w:r>
          </w:p>
          <w:p w14:paraId="385F941B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Нумерация.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Выражения и уравнения </w:t>
            </w:r>
          </w:p>
        </w:tc>
        <w:tc>
          <w:tcPr>
            <w:tcW w:w="473" w:type="pct"/>
            <w:gridSpan w:val="2"/>
          </w:tcPr>
          <w:p w14:paraId="45C1ACF2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обобщения и систематиз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ации </w:t>
            </w:r>
          </w:p>
        </w:tc>
        <w:tc>
          <w:tcPr>
            <w:tcW w:w="1137" w:type="pct"/>
            <w:gridSpan w:val="2"/>
          </w:tcPr>
          <w:p w14:paraId="3214914A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Оценить результаты освоения темы, проявить личностную заинтересованность в приобретении и расширении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знаний и способов действий </w:t>
            </w:r>
          </w:p>
        </w:tc>
        <w:tc>
          <w:tcPr>
            <w:tcW w:w="946" w:type="pct"/>
            <w:gridSpan w:val="2"/>
          </w:tcPr>
          <w:p w14:paraId="5A168166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Называть числа натурального ряда, которые больше 1 000. Читать и записывать числа, которые больше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1 000, используя правило, по которому составлена числовая последовательность</w:t>
            </w:r>
          </w:p>
        </w:tc>
        <w:tc>
          <w:tcPr>
            <w:tcW w:w="899" w:type="pct"/>
            <w:gridSpan w:val="2"/>
          </w:tcPr>
          <w:p w14:paraId="2C6F04C4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Актуализировать свои знания для проведения простейших математических доказательств (в том </w:t>
            </w:r>
            <w:r w:rsidRPr="00AE2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числе с опорой на изученные определения, законы арифметических действий) </w:t>
            </w:r>
          </w:p>
        </w:tc>
        <w:tc>
          <w:tcPr>
            <w:tcW w:w="376" w:type="pct"/>
          </w:tcPr>
          <w:p w14:paraId="3A169D75" w14:textId="4B81C676" w:rsidR="00AE2525" w:rsidRPr="00AE2525" w:rsidRDefault="00A672B0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041B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36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E2525" w:rsidRPr="00AE2525" w14:paraId="61CFE697" w14:textId="77777777" w:rsidTr="00A672B0">
        <w:trPr>
          <w:jc w:val="center"/>
        </w:trPr>
        <w:tc>
          <w:tcPr>
            <w:tcW w:w="347" w:type="pct"/>
          </w:tcPr>
          <w:p w14:paraId="68628040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25DF0AA4" w14:textId="77777777" w:rsidR="00AE2525" w:rsidRPr="00AE2525" w:rsidRDefault="00AE2525" w:rsidP="00DD5E3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 </w:t>
            </w:r>
          </w:p>
          <w:p w14:paraId="78A804ED" w14:textId="77777777" w:rsidR="00AE2525" w:rsidRPr="00AE2525" w:rsidRDefault="00AE2525" w:rsidP="00DD5E3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gridSpan w:val="2"/>
          </w:tcPr>
          <w:p w14:paraId="60D1DFA6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систематизации </w:t>
            </w:r>
          </w:p>
        </w:tc>
        <w:tc>
          <w:tcPr>
            <w:tcW w:w="1137" w:type="pct"/>
            <w:gridSpan w:val="2"/>
          </w:tcPr>
          <w:p w14:paraId="6E7DBE57" w14:textId="77777777" w:rsidR="00AE2525" w:rsidRPr="00AE2525" w:rsidRDefault="00AE2525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вычислительные навыки, умение решать задачи </w:t>
            </w:r>
          </w:p>
        </w:tc>
        <w:tc>
          <w:tcPr>
            <w:tcW w:w="946" w:type="pct"/>
            <w:gridSpan w:val="2"/>
          </w:tcPr>
          <w:p w14:paraId="68FC040B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приёмы сложения и вычитания, умножения и деления чисел, которые больше 1 000 </w:t>
            </w:r>
          </w:p>
        </w:tc>
        <w:tc>
          <w:tcPr>
            <w:tcW w:w="899" w:type="pct"/>
            <w:gridSpan w:val="2"/>
          </w:tcPr>
          <w:p w14:paraId="2733FE54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Контролировать свою деятельность: проверять правильность выполнения вычислений изученными способами</w:t>
            </w:r>
          </w:p>
        </w:tc>
        <w:tc>
          <w:tcPr>
            <w:tcW w:w="376" w:type="pct"/>
          </w:tcPr>
          <w:p w14:paraId="10B09850" w14:textId="66E8FB9F" w:rsidR="00AE2525" w:rsidRPr="00AE2525" w:rsidRDefault="00041B11" w:rsidP="00DD5E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836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E2525" w:rsidRPr="00AE2525" w14:paraId="4189FFDB" w14:textId="77777777" w:rsidTr="00A672B0">
        <w:trPr>
          <w:jc w:val="center"/>
        </w:trPr>
        <w:tc>
          <w:tcPr>
            <w:tcW w:w="347" w:type="pct"/>
          </w:tcPr>
          <w:p w14:paraId="7FCE0B2A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1E8F4212" w14:textId="77777777" w:rsidR="00AE2525" w:rsidRPr="00AE2525" w:rsidRDefault="00AE2525" w:rsidP="00DD5E3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473" w:type="pct"/>
            <w:gridSpan w:val="2"/>
          </w:tcPr>
          <w:p w14:paraId="78E67118" w14:textId="77777777" w:rsidR="00AE2525" w:rsidRPr="00AE2525" w:rsidRDefault="00AE2525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</w:t>
            </w:r>
          </w:p>
        </w:tc>
        <w:tc>
          <w:tcPr>
            <w:tcW w:w="1137" w:type="pct"/>
            <w:gridSpan w:val="2"/>
          </w:tcPr>
          <w:p w14:paraId="3B8DADA4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Записывать задачи с величинами: скорость, время, расстояние в таблицу и решать их. Переводить одни единицы длины, массы, времени, площади в другие </w:t>
            </w:r>
          </w:p>
        </w:tc>
        <w:tc>
          <w:tcPr>
            <w:tcW w:w="946" w:type="pct"/>
            <w:gridSpan w:val="2"/>
          </w:tcPr>
          <w:p w14:paraId="454B333C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с величинами: скорость, время, расстояние. Называть единицы скорости. Понимать взаимосвязь между скоростью, временем и расстоянием </w:t>
            </w:r>
          </w:p>
        </w:tc>
        <w:tc>
          <w:tcPr>
            <w:tcW w:w="899" w:type="pct"/>
            <w:gridSpan w:val="2"/>
          </w:tcPr>
          <w:p w14:paraId="70F969A6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  <w:tc>
          <w:tcPr>
            <w:tcW w:w="376" w:type="pct"/>
          </w:tcPr>
          <w:p w14:paraId="2B56F1E1" w14:textId="0AC462CC" w:rsidR="00AE2525" w:rsidRPr="00AE2525" w:rsidRDefault="00041B11" w:rsidP="00A672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836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E2525" w:rsidRPr="00AE2525" w14:paraId="3860D68B" w14:textId="77777777" w:rsidTr="00A672B0">
        <w:trPr>
          <w:jc w:val="center"/>
        </w:trPr>
        <w:tc>
          <w:tcPr>
            <w:tcW w:w="347" w:type="pct"/>
          </w:tcPr>
          <w:p w14:paraId="66295A76" w14:textId="77777777" w:rsidR="00AE2525" w:rsidRPr="00AE2525" w:rsidRDefault="00AE2525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5B803BE7" w14:textId="77777777" w:rsidR="00AE2525" w:rsidRPr="00AE2525" w:rsidRDefault="00AE2525" w:rsidP="00DD5E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действий.</w:t>
            </w:r>
          </w:p>
        </w:tc>
        <w:tc>
          <w:tcPr>
            <w:tcW w:w="473" w:type="pct"/>
            <w:gridSpan w:val="2"/>
          </w:tcPr>
          <w:p w14:paraId="6187015B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систематизации </w:t>
            </w:r>
          </w:p>
        </w:tc>
        <w:tc>
          <w:tcPr>
            <w:tcW w:w="1137" w:type="pct"/>
            <w:gridSpan w:val="2"/>
          </w:tcPr>
          <w:p w14:paraId="134BE43E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946" w:type="pct"/>
            <w:gridSpan w:val="2"/>
          </w:tcPr>
          <w:p w14:paraId="617FCC61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правила о порядке выполнения действий в числовых выражениях со скобками и без скобок </w:t>
            </w:r>
          </w:p>
        </w:tc>
        <w:tc>
          <w:tcPr>
            <w:tcW w:w="899" w:type="pct"/>
            <w:gridSpan w:val="2"/>
          </w:tcPr>
          <w:p w14:paraId="7ED0855E" w14:textId="77777777" w:rsidR="00AE2525" w:rsidRPr="00AE2525" w:rsidRDefault="00AE2525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 </w:t>
            </w:r>
          </w:p>
        </w:tc>
        <w:tc>
          <w:tcPr>
            <w:tcW w:w="376" w:type="pct"/>
          </w:tcPr>
          <w:p w14:paraId="20996914" w14:textId="45C9B27C" w:rsidR="00AE2525" w:rsidRPr="00AE2525" w:rsidRDefault="00041B11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672B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672B0" w:rsidRPr="00AE2525" w14:paraId="310F48EE" w14:textId="77777777" w:rsidTr="00A672B0">
        <w:trPr>
          <w:jc w:val="center"/>
        </w:trPr>
        <w:tc>
          <w:tcPr>
            <w:tcW w:w="347" w:type="pct"/>
          </w:tcPr>
          <w:p w14:paraId="761367C3" w14:textId="77777777" w:rsidR="00A672B0" w:rsidRPr="00AE2525" w:rsidRDefault="00A672B0" w:rsidP="00AE2525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618098CD" w14:textId="77777777" w:rsidR="00A672B0" w:rsidRPr="00041B11" w:rsidRDefault="00A672B0" w:rsidP="00DD5E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B11">
              <w:rPr>
                <w:rFonts w:ascii="Times New Roman" w:hAnsi="Times New Roman" w:cs="Times New Roman"/>
                <w:sz w:val="24"/>
                <w:szCs w:val="24"/>
              </w:rPr>
              <w:t xml:space="preserve">Величины. Геометрические фигуры. </w:t>
            </w:r>
          </w:p>
        </w:tc>
        <w:tc>
          <w:tcPr>
            <w:tcW w:w="473" w:type="pct"/>
            <w:gridSpan w:val="2"/>
          </w:tcPr>
          <w:p w14:paraId="1D72DF25" w14:textId="77777777" w:rsidR="00A672B0" w:rsidRPr="00041B11" w:rsidRDefault="00A672B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B11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систематизации </w:t>
            </w:r>
          </w:p>
        </w:tc>
        <w:tc>
          <w:tcPr>
            <w:tcW w:w="1137" w:type="pct"/>
            <w:gridSpan w:val="2"/>
          </w:tcPr>
          <w:p w14:paraId="5AE74CC8" w14:textId="77777777" w:rsidR="00A672B0" w:rsidRPr="00041B11" w:rsidRDefault="00A672B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B11">
              <w:rPr>
                <w:rFonts w:ascii="Times New Roman" w:hAnsi="Times New Roman" w:cs="Times New Roman"/>
                <w:sz w:val="24"/>
                <w:szCs w:val="24"/>
              </w:rPr>
              <w:t>Выполнять сложение и вычитание величин, заменяя крупные единицы величин более мелкими. Решать задачи с использованием величин. Классифицировать геометрические фигуры по заданному или найденному основанию классификации</w:t>
            </w:r>
          </w:p>
        </w:tc>
        <w:tc>
          <w:tcPr>
            <w:tcW w:w="946" w:type="pct"/>
            <w:gridSpan w:val="2"/>
          </w:tcPr>
          <w:p w14:paraId="7679734A" w14:textId="77777777" w:rsidR="00A672B0" w:rsidRPr="00041B11" w:rsidRDefault="00A672B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B1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знания о величинах в ходе решения задач и выражений </w:t>
            </w:r>
          </w:p>
          <w:p w14:paraId="2C48C789" w14:textId="77777777" w:rsidR="00A672B0" w:rsidRPr="00041B11" w:rsidRDefault="00A672B0" w:rsidP="00DD5E3B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B11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виды геометрических фигур. Выполнять чертежи изученных геометрических фигур. </w:t>
            </w:r>
          </w:p>
        </w:tc>
        <w:tc>
          <w:tcPr>
            <w:tcW w:w="899" w:type="pct"/>
            <w:gridSpan w:val="2"/>
          </w:tcPr>
          <w:p w14:paraId="7F1B8ABD" w14:textId="77777777" w:rsidR="00A672B0" w:rsidRPr="00041B11" w:rsidRDefault="00A672B0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B11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14:paraId="5EA668CC" w14:textId="304C1DA8" w:rsidR="00A672B0" w:rsidRPr="00AE2525" w:rsidRDefault="00041B11" w:rsidP="00DD5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</w:tr>
      <w:tr w:rsidR="00041B11" w:rsidRPr="00AE2525" w14:paraId="7A160116" w14:textId="77777777" w:rsidTr="00A672B0">
        <w:trPr>
          <w:jc w:val="center"/>
        </w:trPr>
        <w:tc>
          <w:tcPr>
            <w:tcW w:w="347" w:type="pct"/>
          </w:tcPr>
          <w:p w14:paraId="04449033" w14:textId="77777777" w:rsidR="00041B11" w:rsidRPr="00AE2525" w:rsidRDefault="00041B11" w:rsidP="00041B11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555CB304" w14:textId="40CA4585" w:rsidR="00041B11" w:rsidRPr="00B52A9A" w:rsidRDefault="00041B11" w:rsidP="00041B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41B11">
              <w:rPr>
                <w:rFonts w:ascii="Times New Roman" w:hAnsi="Times New Roman" w:cs="Times New Roman"/>
                <w:sz w:val="24"/>
                <w:szCs w:val="24"/>
              </w:rPr>
              <w:t xml:space="preserve">Величины. Геометрические фигуры. </w:t>
            </w:r>
          </w:p>
        </w:tc>
        <w:tc>
          <w:tcPr>
            <w:tcW w:w="473" w:type="pct"/>
            <w:gridSpan w:val="2"/>
          </w:tcPr>
          <w:p w14:paraId="604C8D06" w14:textId="2AD9DB08" w:rsidR="00041B11" w:rsidRPr="00B52A9A" w:rsidRDefault="00041B11" w:rsidP="00041B1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41B11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систематизации </w:t>
            </w:r>
          </w:p>
        </w:tc>
        <w:tc>
          <w:tcPr>
            <w:tcW w:w="1137" w:type="pct"/>
            <w:gridSpan w:val="2"/>
          </w:tcPr>
          <w:p w14:paraId="73CB0095" w14:textId="02B481F9" w:rsidR="00041B11" w:rsidRPr="00B52A9A" w:rsidRDefault="00041B11" w:rsidP="00041B1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41B11">
              <w:rPr>
                <w:rFonts w:ascii="Times New Roman" w:hAnsi="Times New Roman" w:cs="Times New Roman"/>
                <w:sz w:val="24"/>
                <w:szCs w:val="24"/>
              </w:rPr>
              <w:t>Выполнять сложение и вычитание величин, заменяя крупные единицы величин более мелкими. Решать задачи с использованием величин. Классифицировать геометрические фигуры по заданному или найденному основанию классификации</w:t>
            </w:r>
          </w:p>
        </w:tc>
        <w:tc>
          <w:tcPr>
            <w:tcW w:w="946" w:type="pct"/>
            <w:gridSpan w:val="2"/>
          </w:tcPr>
          <w:p w14:paraId="61EAEC8B" w14:textId="77777777" w:rsidR="00041B11" w:rsidRPr="00041B11" w:rsidRDefault="00041B11" w:rsidP="00041B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B1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знания о величинах в ходе решения задач и выражений </w:t>
            </w:r>
          </w:p>
          <w:p w14:paraId="4DE2596D" w14:textId="0C818E75" w:rsidR="00041B11" w:rsidRPr="00B52A9A" w:rsidRDefault="00041B11" w:rsidP="00041B1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41B11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виды геометрических фигур. Выполнять чертежи изученных геометрических фигур. </w:t>
            </w:r>
          </w:p>
        </w:tc>
        <w:tc>
          <w:tcPr>
            <w:tcW w:w="899" w:type="pct"/>
            <w:gridSpan w:val="2"/>
          </w:tcPr>
          <w:p w14:paraId="7F8D89D4" w14:textId="6142CF95" w:rsidR="00041B11" w:rsidRPr="00B52A9A" w:rsidRDefault="00041B11" w:rsidP="00041B1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41B11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14:paraId="73ED850C" w14:textId="5B8CEA71" w:rsidR="00041B11" w:rsidRDefault="00041B11" w:rsidP="00041B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</w:tr>
      <w:tr w:rsidR="00041B11" w:rsidRPr="00AE2525" w14:paraId="4A0D793F" w14:textId="77777777" w:rsidTr="00A672B0">
        <w:trPr>
          <w:jc w:val="center"/>
        </w:trPr>
        <w:tc>
          <w:tcPr>
            <w:tcW w:w="347" w:type="pct"/>
          </w:tcPr>
          <w:p w14:paraId="17B8E950" w14:textId="77777777" w:rsidR="00041B11" w:rsidRPr="00AE2525" w:rsidRDefault="00041B11" w:rsidP="00041B11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2BDB6FFD" w14:textId="71EEE835" w:rsidR="00041B11" w:rsidRPr="00041B11" w:rsidRDefault="00041B11" w:rsidP="00041B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B11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 </w:t>
            </w:r>
          </w:p>
        </w:tc>
        <w:tc>
          <w:tcPr>
            <w:tcW w:w="473" w:type="pct"/>
            <w:gridSpan w:val="2"/>
          </w:tcPr>
          <w:p w14:paraId="1C641328" w14:textId="7A0EBAEF" w:rsidR="00041B11" w:rsidRPr="00B52A9A" w:rsidRDefault="00041B11" w:rsidP="00041B1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41B11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систематизации </w:t>
            </w:r>
          </w:p>
        </w:tc>
        <w:tc>
          <w:tcPr>
            <w:tcW w:w="1137" w:type="pct"/>
            <w:gridSpan w:val="2"/>
          </w:tcPr>
          <w:p w14:paraId="463F9BA1" w14:textId="22265FF5" w:rsidR="00041B11" w:rsidRPr="00B52A9A" w:rsidRDefault="00041B11" w:rsidP="00041B1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41B11">
              <w:rPr>
                <w:rFonts w:ascii="Times New Roman" w:hAnsi="Times New Roman" w:cs="Times New Roman"/>
                <w:sz w:val="24"/>
                <w:szCs w:val="24"/>
              </w:rPr>
              <w:t>Выполнять сложение и вычитание величин, заменяя крупные единицы величин более мелкими. Решать задачи с использованием величин. Классифицировать геометрические фигуры по заданному или найденному основанию классификации</w:t>
            </w:r>
          </w:p>
        </w:tc>
        <w:tc>
          <w:tcPr>
            <w:tcW w:w="946" w:type="pct"/>
            <w:gridSpan w:val="2"/>
          </w:tcPr>
          <w:p w14:paraId="353BFAAB" w14:textId="77777777" w:rsidR="00041B11" w:rsidRPr="00041B11" w:rsidRDefault="00041B11" w:rsidP="00041B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B1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знания о величинах в ходе решения задач и выражений </w:t>
            </w:r>
          </w:p>
          <w:p w14:paraId="11424EE0" w14:textId="590C4298" w:rsidR="00041B11" w:rsidRPr="00B52A9A" w:rsidRDefault="00041B11" w:rsidP="00041B1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41B11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виды геометрических фигур. Выполнять чертежи изученных геометрических фигур. </w:t>
            </w:r>
          </w:p>
        </w:tc>
        <w:tc>
          <w:tcPr>
            <w:tcW w:w="899" w:type="pct"/>
            <w:gridSpan w:val="2"/>
          </w:tcPr>
          <w:p w14:paraId="37D8A39E" w14:textId="46639E34" w:rsidR="00041B11" w:rsidRPr="00B52A9A" w:rsidRDefault="00041B11" w:rsidP="00041B1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41B11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14:paraId="0D09BFBD" w14:textId="7745AED6" w:rsidR="00041B11" w:rsidRDefault="00041B11" w:rsidP="00041B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</w:tr>
      <w:tr w:rsidR="00041B11" w:rsidRPr="00AE2525" w14:paraId="06ECACFA" w14:textId="77777777" w:rsidTr="00A672B0">
        <w:trPr>
          <w:jc w:val="center"/>
        </w:trPr>
        <w:tc>
          <w:tcPr>
            <w:tcW w:w="347" w:type="pct"/>
          </w:tcPr>
          <w:p w14:paraId="5673280A" w14:textId="77777777" w:rsidR="00041B11" w:rsidRPr="00AE2525" w:rsidRDefault="00041B11" w:rsidP="00041B11">
            <w:pPr>
              <w:pStyle w:val="af2"/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</w:tcPr>
          <w:p w14:paraId="1AD3E931" w14:textId="6ACD9961" w:rsidR="00041B11" w:rsidRPr="00041B11" w:rsidRDefault="00041B11" w:rsidP="00041B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B11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изученного </w:t>
            </w:r>
          </w:p>
        </w:tc>
        <w:tc>
          <w:tcPr>
            <w:tcW w:w="473" w:type="pct"/>
            <w:gridSpan w:val="2"/>
          </w:tcPr>
          <w:p w14:paraId="4EA5C34F" w14:textId="76B91AB0" w:rsidR="00041B11" w:rsidRPr="00B52A9A" w:rsidRDefault="00041B11" w:rsidP="00041B1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41B11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систематизации </w:t>
            </w:r>
          </w:p>
        </w:tc>
        <w:tc>
          <w:tcPr>
            <w:tcW w:w="1137" w:type="pct"/>
            <w:gridSpan w:val="2"/>
          </w:tcPr>
          <w:p w14:paraId="4842849E" w14:textId="3641BE0F" w:rsidR="00041B11" w:rsidRPr="00B52A9A" w:rsidRDefault="00041B11" w:rsidP="00041B1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41B11">
              <w:rPr>
                <w:rFonts w:ascii="Times New Roman" w:hAnsi="Times New Roman" w:cs="Times New Roman"/>
                <w:sz w:val="24"/>
                <w:szCs w:val="24"/>
              </w:rPr>
              <w:t>Выполнять сложение и вычитание величин, заменяя крупные единицы величин более мелкими. Решать задачи с использованием величин. Классифицировать геометрические фигуры по заданному или найденному основанию классификации</w:t>
            </w:r>
          </w:p>
        </w:tc>
        <w:tc>
          <w:tcPr>
            <w:tcW w:w="946" w:type="pct"/>
            <w:gridSpan w:val="2"/>
          </w:tcPr>
          <w:p w14:paraId="1325237D" w14:textId="77777777" w:rsidR="00041B11" w:rsidRPr="00041B11" w:rsidRDefault="00041B11" w:rsidP="00041B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B1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знания о величинах в ходе решения задач и выражений </w:t>
            </w:r>
          </w:p>
          <w:p w14:paraId="3AE66FD9" w14:textId="12CF2451" w:rsidR="00041B11" w:rsidRPr="00B52A9A" w:rsidRDefault="00041B11" w:rsidP="00041B1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41B11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виды геометрических фигур. Выполнять чертежи изученных геометрических фигур. </w:t>
            </w:r>
          </w:p>
        </w:tc>
        <w:tc>
          <w:tcPr>
            <w:tcW w:w="899" w:type="pct"/>
            <w:gridSpan w:val="2"/>
          </w:tcPr>
          <w:p w14:paraId="355DB87E" w14:textId="2FB0E9DB" w:rsidR="00041B11" w:rsidRPr="00B52A9A" w:rsidRDefault="00041B11" w:rsidP="00041B1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41B11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376" w:type="pct"/>
          </w:tcPr>
          <w:p w14:paraId="677B7963" w14:textId="713F6668" w:rsidR="00041B11" w:rsidRDefault="00041B11" w:rsidP="00041B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</w:tbl>
    <w:p w14:paraId="326D9EBD" w14:textId="77777777" w:rsidR="00D06308" w:rsidRPr="00AE2525" w:rsidRDefault="00D06308" w:rsidP="00C41C26">
      <w:pPr>
        <w:spacing w:after="0"/>
        <w:contextualSpacing/>
      </w:pPr>
    </w:p>
    <w:p w14:paraId="326F8F0E" w14:textId="77777777" w:rsidR="00D27820" w:rsidRPr="00AE2525" w:rsidRDefault="00D27820" w:rsidP="000D3950">
      <w:pPr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p w14:paraId="7CCFD01E" w14:textId="77777777" w:rsidR="00417A6E" w:rsidRPr="00AE2525" w:rsidRDefault="00417A6E" w:rsidP="000D3950">
      <w:pPr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p w14:paraId="4B700C67" w14:textId="77777777" w:rsidR="00417A6E" w:rsidRDefault="00417A6E" w:rsidP="000D3950">
      <w:pPr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sectPr w:rsidR="00417A6E" w:rsidSect="00195A9E">
      <w:footerReference w:type="even" r:id="rId8"/>
      <w:footerReference w:type="default" r:id="rId9"/>
      <w:pgSz w:w="16838" w:h="11906" w:orient="landscape"/>
      <w:pgMar w:top="992" w:right="794" w:bottom="851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C76D0" w14:textId="77777777" w:rsidR="00EB344B" w:rsidRDefault="00EB344B">
      <w:pPr>
        <w:spacing w:after="0" w:line="240" w:lineRule="auto"/>
      </w:pPr>
      <w:r>
        <w:separator/>
      </w:r>
    </w:p>
  </w:endnote>
  <w:endnote w:type="continuationSeparator" w:id="0">
    <w:p w14:paraId="42AADF76" w14:textId="77777777" w:rsidR="00EB344B" w:rsidRDefault="00EB3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CC"/>
    <w:family w:val="auto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F490D" w14:textId="77777777" w:rsidR="00EB344B" w:rsidRDefault="00EB344B" w:rsidP="00C27159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>
      <w:rPr>
        <w:rStyle w:val="af6"/>
        <w:noProof/>
      </w:rPr>
      <w:t>6</w:t>
    </w:r>
    <w:r>
      <w:rPr>
        <w:rStyle w:val="af6"/>
      </w:rPr>
      <w:fldChar w:fldCharType="end"/>
    </w:r>
  </w:p>
  <w:p w14:paraId="5A0272C1" w14:textId="77777777" w:rsidR="00EB344B" w:rsidRDefault="00EB344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72480" w14:textId="77777777" w:rsidR="00EB344B" w:rsidRDefault="00EB344B" w:rsidP="00C27159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A47138">
      <w:rPr>
        <w:rStyle w:val="af6"/>
        <w:noProof/>
      </w:rPr>
      <w:t>2</w:t>
    </w:r>
    <w:r>
      <w:rPr>
        <w:rStyle w:val="af6"/>
      </w:rPr>
      <w:fldChar w:fldCharType="end"/>
    </w:r>
  </w:p>
  <w:p w14:paraId="16B01D3E" w14:textId="77777777" w:rsidR="00EB344B" w:rsidRDefault="00EB344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8AEDA" w14:textId="77777777" w:rsidR="00EB344B" w:rsidRDefault="00EB344B">
      <w:pPr>
        <w:spacing w:after="0" w:line="240" w:lineRule="auto"/>
      </w:pPr>
      <w:r>
        <w:separator/>
      </w:r>
    </w:p>
  </w:footnote>
  <w:footnote w:type="continuationSeparator" w:id="0">
    <w:p w14:paraId="7D22F9B2" w14:textId="77777777" w:rsidR="00EB344B" w:rsidRDefault="00EB34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6" w15:restartNumberingAfterBreak="0">
    <w:nsid w:val="00000008"/>
    <w:multiLevelType w:val="singleLevel"/>
    <w:tmpl w:val="5854030A"/>
    <w:name w:val="WW8Num8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lang w:val="ru-RU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egoe UI" w:hAnsi="Segoe UI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egoe UI" w:hAnsi="Segoe UI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0E"/>
    <w:multiLevelType w:val="multilevel"/>
    <w:tmpl w:val="0000000E"/>
    <w:name w:val="WW8Num15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F"/>
    <w:multiLevelType w:val="multilevel"/>
    <w:tmpl w:val="0000000F"/>
    <w:name w:val="WW8Num16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0"/>
    <w:multiLevelType w:val="multilevel"/>
    <w:tmpl w:val="00000010"/>
    <w:name w:val="WW8Num17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00000011"/>
    <w:name w:val="WW8Num18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2"/>
    <w:multiLevelType w:val="multilevel"/>
    <w:tmpl w:val="00000012"/>
    <w:name w:val="WW8Num19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3"/>
    <w:multiLevelType w:val="multilevel"/>
    <w:tmpl w:val="00000013"/>
    <w:name w:val="WW8Num20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302B1780"/>
    <w:multiLevelType w:val="hybridMultilevel"/>
    <w:tmpl w:val="88245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D13805"/>
    <w:multiLevelType w:val="hybridMultilevel"/>
    <w:tmpl w:val="CC30EE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77225789">
    <w:abstractNumId w:val="0"/>
  </w:num>
  <w:num w:numId="2" w16cid:durableId="344139024">
    <w:abstractNumId w:val="1"/>
  </w:num>
  <w:num w:numId="3" w16cid:durableId="763651129">
    <w:abstractNumId w:val="2"/>
  </w:num>
  <w:num w:numId="4" w16cid:durableId="1768620415">
    <w:abstractNumId w:val="3"/>
  </w:num>
  <w:num w:numId="5" w16cid:durableId="1513493728">
    <w:abstractNumId w:val="4"/>
  </w:num>
  <w:num w:numId="6" w16cid:durableId="969166633">
    <w:abstractNumId w:val="5"/>
  </w:num>
  <w:num w:numId="7" w16cid:durableId="568923252">
    <w:abstractNumId w:val="6"/>
  </w:num>
  <w:num w:numId="8" w16cid:durableId="1248424288">
    <w:abstractNumId w:val="7"/>
  </w:num>
  <w:num w:numId="9" w16cid:durableId="93980832">
    <w:abstractNumId w:val="8"/>
  </w:num>
  <w:num w:numId="10" w16cid:durableId="143158344">
    <w:abstractNumId w:val="9"/>
  </w:num>
  <w:num w:numId="11" w16cid:durableId="1493180129">
    <w:abstractNumId w:val="10"/>
  </w:num>
  <w:num w:numId="12" w16cid:durableId="1468551885">
    <w:abstractNumId w:val="11"/>
  </w:num>
  <w:num w:numId="13" w16cid:durableId="914125376">
    <w:abstractNumId w:val="12"/>
  </w:num>
  <w:num w:numId="14" w16cid:durableId="1893497656">
    <w:abstractNumId w:val="13"/>
  </w:num>
  <w:num w:numId="15" w16cid:durableId="1526214248">
    <w:abstractNumId w:val="14"/>
  </w:num>
  <w:num w:numId="16" w16cid:durableId="1733384241">
    <w:abstractNumId w:val="15"/>
  </w:num>
  <w:num w:numId="17" w16cid:durableId="1398894699">
    <w:abstractNumId w:val="16"/>
  </w:num>
  <w:num w:numId="18" w16cid:durableId="1515607279">
    <w:abstractNumId w:val="17"/>
  </w:num>
  <w:num w:numId="19" w16cid:durableId="961107530">
    <w:abstractNumId w:val="19"/>
  </w:num>
  <w:num w:numId="20" w16cid:durableId="726806689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C62"/>
    <w:rsid w:val="000114E0"/>
    <w:rsid w:val="00022BD0"/>
    <w:rsid w:val="000308BE"/>
    <w:rsid w:val="00041B11"/>
    <w:rsid w:val="00042DE6"/>
    <w:rsid w:val="000475DA"/>
    <w:rsid w:val="000530B8"/>
    <w:rsid w:val="0005364F"/>
    <w:rsid w:val="00055434"/>
    <w:rsid w:val="00070BE5"/>
    <w:rsid w:val="00084D13"/>
    <w:rsid w:val="00092206"/>
    <w:rsid w:val="000D3950"/>
    <w:rsid w:val="000E0457"/>
    <w:rsid w:val="000E0C99"/>
    <w:rsid w:val="000E1B2B"/>
    <w:rsid w:val="000F0089"/>
    <w:rsid w:val="00102806"/>
    <w:rsid w:val="00103DD0"/>
    <w:rsid w:val="00104269"/>
    <w:rsid w:val="001050B6"/>
    <w:rsid w:val="0010572B"/>
    <w:rsid w:val="00114980"/>
    <w:rsid w:val="00114F4B"/>
    <w:rsid w:val="00124850"/>
    <w:rsid w:val="00124E33"/>
    <w:rsid w:val="00141AFE"/>
    <w:rsid w:val="00162332"/>
    <w:rsid w:val="001634F3"/>
    <w:rsid w:val="00173F1A"/>
    <w:rsid w:val="00181137"/>
    <w:rsid w:val="00192AAC"/>
    <w:rsid w:val="00195A9E"/>
    <w:rsid w:val="001B7072"/>
    <w:rsid w:val="001C335B"/>
    <w:rsid w:val="002153FC"/>
    <w:rsid w:val="00226BA5"/>
    <w:rsid w:val="0027371E"/>
    <w:rsid w:val="0029078E"/>
    <w:rsid w:val="002A38D6"/>
    <w:rsid w:val="002B5C81"/>
    <w:rsid w:val="002C4B60"/>
    <w:rsid w:val="002F2261"/>
    <w:rsid w:val="003167E5"/>
    <w:rsid w:val="00335318"/>
    <w:rsid w:val="00340139"/>
    <w:rsid w:val="00344FD8"/>
    <w:rsid w:val="00347010"/>
    <w:rsid w:val="00355E58"/>
    <w:rsid w:val="00393A8B"/>
    <w:rsid w:val="003A147A"/>
    <w:rsid w:val="003B0768"/>
    <w:rsid w:val="003C392D"/>
    <w:rsid w:val="003E5C36"/>
    <w:rsid w:val="004060FD"/>
    <w:rsid w:val="00417A6E"/>
    <w:rsid w:val="00433EEF"/>
    <w:rsid w:val="004558A1"/>
    <w:rsid w:val="00461853"/>
    <w:rsid w:val="00471643"/>
    <w:rsid w:val="00471C62"/>
    <w:rsid w:val="004948D7"/>
    <w:rsid w:val="00494E4B"/>
    <w:rsid w:val="004B7630"/>
    <w:rsid w:val="004B765B"/>
    <w:rsid w:val="004C102C"/>
    <w:rsid w:val="004C2662"/>
    <w:rsid w:val="004C494D"/>
    <w:rsid w:val="004D37E1"/>
    <w:rsid w:val="004D4124"/>
    <w:rsid w:val="004F0B33"/>
    <w:rsid w:val="004F4671"/>
    <w:rsid w:val="00502B90"/>
    <w:rsid w:val="005237DE"/>
    <w:rsid w:val="00523BE9"/>
    <w:rsid w:val="00556FC6"/>
    <w:rsid w:val="00563694"/>
    <w:rsid w:val="005A1EE4"/>
    <w:rsid w:val="005B0A96"/>
    <w:rsid w:val="005B5192"/>
    <w:rsid w:val="005E59DA"/>
    <w:rsid w:val="005F02A0"/>
    <w:rsid w:val="00602BB8"/>
    <w:rsid w:val="006122C0"/>
    <w:rsid w:val="0061451B"/>
    <w:rsid w:val="006172C8"/>
    <w:rsid w:val="006307B0"/>
    <w:rsid w:val="00663CD8"/>
    <w:rsid w:val="006A61BE"/>
    <w:rsid w:val="006A70D3"/>
    <w:rsid w:val="006B1A3E"/>
    <w:rsid w:val="006B2B5A"/>
    <w:rsid w:val="006C2F7D"/>
    <w:rsid w:val="006D436B"/>
    <w:rsid w:val="006F243D"/>
    <w:rsid w:val="007073D6"/>
    <w:rsid w:val="0072358B"/>
    <w:rsid w:val="00736051"/>
    <w:rsid w:val="00755159"/>
    <w:rsid w:val="007644AF"/>
    <w:rsid w:val="0076575F"/>
    <w:rsid w:val="007C6272"/>
    <w:rsid w:val="007E22F0"/>
    <w:rsid w:val="008432C5"/>
    <w:rsid w:val="00850C01"/>
    <w:rsid w:val="00872114"/>
    <w:rsid w:val="00897710"/>
    <w:rsid w:val="008C5BAC"/>
    <w:rsid w:val="008C7CF6"/>
    <w:rsid w:val="008F1CD4"/>
    <w:rsid w:val="00907BEF"/>
    <w:rsid w:val="00913C2C"/>
    <w:rsid w:val="00914ABE"/>
    <w:rsid w:val="00923C3F"/>
    <w:rsid w:val="00926F95"/>
    <w:rsid w:val="00962DBB"/>
    <w:rsid w:val="009651D9"/>
    <w:rsid w:val="00967B75"/>
    <w:rsid w:val="009704E4"/>
    <w:rsid w:val="009A57F4"/>
    <w:rsid w:val="009C167E"/>
    <w:rsid w:val="009D5B43"/>
    <w:rsid w:val="00A05303"/>
    <w:rsid w:val="00A0565A"/>
    <w:rsid w:val="00A2044C"/>
    <w:rsid w:val="00A277E3"/>
    <w:rsid w:val="00A47138"/>
    <w:rsid w:val="00A51704"/>
    <w:rsid w:val="00A672B0"/>
    <w:rsid w:val="00A67F23"/>
    <w:rsid w:val="00A757C1"/>
    <w:rsid w:val="00A9550C"/>
    <w:rsid w:val="00AC126B"/>
    <w:rsid w:val="00AD0EEE"/>
    <w:rsid w:val="00AD3825"/>
    <w:rsid w:val="00AE2525"/>
    <w:rsid w:val="00AF1797"/>
    <w:rsid w:val="00AF7403"/>
    <w:rsid w:val="00B1040A"/>
    <w:rsid w:val="00B15F70"/>
    <w:rsid w:val="00B370B3"/>
    <w:rsid w:val="00B447C8"/>
    <w:rsid w:val="00B447E4"/>
    <w:rsid w:val="00B44BE1"/>
    <w:rsid w:val="00B52A9A"/>
    <w:rsid w:val="00B66C19"/>
    <w:rsid w:val="00B806BE"/>
    <w:rsid w:val="00BA2CB8"/>
    <w:rsid w:val="00BD4958"/>
    <w:rsid w:val="00BD57ED"/>
    <w:rsid w:val="00BE4A54"/>
    <w:rsid w:val="00C0102D"/>
    <w:rsid w:val="00C157BA"/>
    <w:rsid w:val="00C27159"/>
    <w:rsid w:val="00C30EF2"/>
    <w:rsid w:val="00C35DA7"/>
    <w:rsid w:val="00C41C26"/>
    <w:rsid w:val="00C63BEC"/>
    <w:rsid w:val="00C93733"/>
    <w:rsid w:val="00CA6B65"/>
    <w:rsid w:val="00CB247C"/>
    <w:rsid w:val="00CB2540"/>
    <w:rsid w:val="00CB5BA5"/>
    <w:rsid w:val="00CC6041"/>
    <w:rsid w:val="00CE1F17"/>
    <w:rsid w:val="00CF1BA1"/>
    <w:rsid w:val="00CF6EB6"/>
    <w:rsid w:val="00D02DD0"/>
    <w:rsid w:val="00D06308"/>
    <w:rsid w:val="00D07DA2"/>
    <w:rsid w:val="00D17FE4"/>
    <w:rsid w:val="00D2532E"/>
    <w:rsid w:val="00D27820"/>
    <w:rsid w:val="00D50DBC"/>
    <w:rsid w:val="00D549AB"/>
    <w:rsid w:val="00D64942"/>
    <w:rsid w:val="00D71DDB"/>
    <w:rsid w:val="00D86181"/>
    <w:rsid w:val="00DA3DB3"/>
    <w:rsid w:val="00DC2751"/>
    <w:rsid w:val="00DD5E3B"/>
    <w:rsid w:val="00DE2B0D"/>
    <w:rsid w:val="00DF1C9A"/>
    <w:rsid w:val="00DF2BD3"/>
    <w:rsid w:val="00E26275"/>
    <w:rsid w:val="00E26F74"/>
    <w:rsid w:val="00E4300D"/>
    <w:rsid w:val="00E547D2"/>
    <w:rsid w:val="00E802A4"/>
    <w:rsid w:val="00E8367A"/>
    <w:rsid w:val="00E879B9"/>
    <w:rsid w:val="00E92B1A"/>
    <w:rsid w:val="00EA1BEE"/>
    <w:rsid w:val="00EB344B"/>
    <w:rsid w:val="00EF14C7"/>
    <w:rsid w:val="00F00415"/>
    <w:rsid w:val="00F0727E"/>
    <w:rsid w:val="00F2410E"/>
    <w:rsid w:val="00F57D98"/>
    <w:rsid w:val="00F6342C"/>
    <w:rsid w:val="00F925B2"/>
    <w:rsid w:val="00F9402F"/>
    <w:rsid w:val="00FA2D05"/>
    <w:rsid w:val="00FC25D7"/>
    <w:rsid w:val="00FD1C22"/>
    <w:rsid w:val="00FE450D"/>
    <w:rsid w:val="00FF0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F6B06"/>
  <w15:docId w15:val="{7AC9A854-0E2D-4AE2-900D-BCCC56727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358B"/>
  </w:style>
  <w:style w:type="paragraph" w:styleId="1">
    <w:name w:val="heading 1"/>
    <w:basedOn w:val="a"/>
    <w:next w:val="a"/>
    <w:link w:val="10"/>
    <w:qFormat/>
    <w:rsid w:val="00C2715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C2715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27159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</w:rPr>
  </w:style>
  <w:style w:type="paragraph" w:styleId="4">
    <w:name w:val="heading 4"/>
    <w:basedOn w:val="a"/>
    <w:next w:val="a"/>
    <w:link w:val="40"/>
    <w:qFormat/>
    <w:rsid w:val="00C2715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2715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271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C2715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715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C27159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C27159"/>
    <w:rPr>
      <w:rFonts w:ascii="Tahoma" w:eastAsia="Times New Roman" w:hAnsi="Tahoma" w:cs="Times New Roman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rsid w:val="00C2715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C2715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C27159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70">
    <w:name w:val="Заголовок 7 Знак"/>
    <w:basedOn w:val="a0"/>
    <w:link w:val="7"/>
    <w:rsid w:val="00C27159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3">
    <w:name w:val="Текст сноски Знак"/>
    <w:basedOn w:val="a0"/>
    <w:link w:val="a4"/>
    <w:semiHidden/>
    <w:rsid w:val="00C27159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footnote text"/>
    <w:basedOn w:val="a"/>
    <w:link w:val="a3"/>
    <w:semiHidden/>
    <w:rsid w:val="00C271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rmal (Web)"/>
    <w:basedOn w:val="a"/>
    <w:uiPriority w:val="99"/>
    <w:rsid w:val="00C27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rsid w:val="00C27159"/>
    <w:rPr>
      <w:color w:val="0000FF"/>
      <w:u w:val="single"/>
    </w:rPr>
  </w:style>
  <w:style w:type="paragraph" w:styleId="a7">
    <w:name w:val="header"/>
    <w:basedOn w:val="a"/>
    <w:link w:val="a8"/>
    <w:unhideWhenUsed/>
    <w:rsid w:val="00C2715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Верхний колонтитул Знак"/>
    <w:basedOn w:val="a0"/>
    <w:link w:val="a7"/>
    <w:rsid w:val="00C27159"/>
    <w:rPr>
      <w:rFonts w:ascii="Calibri" w:eastAsia="Calibri" w:hAnsi="Calibri" w:cs="Times New Roman"/>
      <w:lang w:eastAsia="en-US"/>
    </w:rPr>
  </w:style>
  <w:style w:type="paragraph" w:styleId="a9">
    <w:name w:val="footer"/>
    <w:basedOn w:val="a"/>
    <w:link w:val="aa"/>
    <w:unhideWhenUsed/>
    <w:rsid w:val="00C2715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a">
    <w:name w:val="Нижний колонтитул Знак"/>
    <w:basedOn w:val="a0"/>
    <w:link w:val="a9"/>
    <w:rsid w:val="00C27159"/>
    <w:rPr>
      <w:rFonts w:ascii="Calibri" w:eastAsia="Calibri" w:hAnsi="Calibri" w:cs="Times New Roman"/>
      <w:lang w:eastAsia="en-US"/>
    </w:rPr>
  </w:style>
  <w:style w:type="character" w:customStyle="1" w:styleId="ab">
    <w:name w:val="Текст выноски Знак"/>
    <w:basedOn w:val="a0"/>
    <w:link w:val="ac"/>
    <w:semiHidden/>
    <w:rsid w:val="00C27159"/>
    <w:rPr>
      <w:rFonts w:ascii="Tahoma" w:eastAsia="Calibri" w:hAnsi="Tahoma" w:cs="Tahoma"/>
      <w:sz w:val="16"/>
      <w:szCs w:val="16"/>
      <w:lang w:eastAsia="en-US"/>
    </w:rPr>
  </w:style>
  <w:style w:type="paragraph" w:styleId="ac">
    <w:name w:val="Balloon Text"/>
    <w:basedOn w:val="a"/>
    <w:link w:val="ab"/>
    <w:semiHidden/>
    <w:unhideWhenUsed/>
    <w:rsid w:val="00C27159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paragraph" w:styleId="ad">
    <w:name w:val="Title"/>
    <w:basedOn w:val="a"/>
    <w:next w:val="a"/>
    <w:link w:val="ae"/>
    <w:qFormat/>
    <w:rsid w:val="00C27159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e">
    <w:name w:val="Заголовок Знак"/>
    <w:basedOn w:val="a0"/>
    <w:link w:val="ad"/>
    <w:rsid w:val="00C2715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">
    <w:name w:val="Схема документа Знак"/>
    <w:basedOn w:val="a0"/>
    <w:link w:val="af0"/>
    <w:semiHidden/>
    <w:rsid w:val="00C27159"/>
    <w:rPr>
      <w:rFonts w:ascii="Tahoma" w:hAnsi="Tahoma"/>
      <w:shd w:val="clear" w:color="auto" w:fill="000080"/>
    </w:rPr>
  </w:style>
  <w:style w:type="paragraph" w:styleId="af0">
    <w:name w:val="Document Map"/>
    <w:basedOn w:val="a"/>
    <w:link w:val="af"/>
    <w:semiHidden/>
    <w:rsid w:val="00C27159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1">
    <w:name w:val="Схема документа Знак1"/>
    <w:basedOn w:val="a0"/>
    <w:semiHidden/>
    <w:rsid w:val="00C27159"/>
    <w:rPr>
      <w:rFonts w:ascii="Tahoma" w:hAnsi="Tahoma" w:cs="Tahoma"/>
      <w:sz w:val="16"/>
      <w:szCs w:val="16"/>
    </w:rPr>
  </w:style>
  <w:style w:type="character" w:styleId="af1">
    <w:name w:val="Strong"/>
    <w:basedOn w:val="a0"/>
    <w:uiPriority w:val="22"/>
    <w:qFormat/>
    <w:rsid w:val="00C27159"/>
    <w:rPr>
      <w:b/>
      <w:bCs/>
    </w:rPr>
  </w:style>
  <w:style w:type="paragraph" w:styleId="af2">
    <w:name w:val="List Paragraph"/>
    <w:basedOn w:val="a"/>
    <w:uiPriority w:val="34"/>
    <w:qFormat/>
    <w:rsid w:val="00C271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rsid w:val="00C27159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C27159"/>
    <w:rPr>
      <w:rFonts w:ascii="Times New Roman" w:eastAsia="Times New Roman" w:hAnsi="Times New Roman" w:cs="Times New Roman"/>
      <w:sz w:val="28"/>
      <w:szCs w:val="24"/>
    </w:rPr>
  </w:style>
  <w:style w:type="paragraph" w:styleId="af3">
    <w:name w:val="Body Text Indent"/>
    <w:basedOn w:val="a"/>
    <w:link w:val="af4"/>
    <w:rsid w:val="00C27159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Основной текст с отступом Знак"/>
    <w:basedOn w:val="a0"/>
    <w:link w:val="af3"/>
    <w:rsid w:val="00C27159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No Spacing"/>
    <w:qFormat/>
    <w:rsid w:val="00C2715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f6">
    <w:name w:val="page number"/>
    <w:basedOn w:val="a0"/>
    <w:rsid w:val="00C27159"/>
  </w:style>
  <w:style w:type="paragraph" w:customStyle="1" w:styleId="Default">
    <w:name w:val="Default"/>
    <w:rsid w:val="00C2715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7">
    <w:name w:val="Знак"/>
    <w:basedOn w:val="a"/>
    <w:rsid w:val="00C2715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spelle">
    <w:name w:val="spelle"/>
    <w:basedOn w:val="a0"/>
    <w:rsid w:val="00C27159"/>
  </w:style>
  <w:style w:type="paragraph" w:styleId="af8">
    <w:name w:val="Body Text"/>
    <w:basedOn w:val="a"/>
    <w:link w:val="af9"/>
    <w:rsid w:val="00C2715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Основной текст Знак"/>
    <w:basedOn w:val="a0"/>
    <w:link w:val="af8"/>
    <w:rsid w:val="00C27159"/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C2715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rsid w:val="00C27159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rsid w:val="00C27159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C27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ag11">
    <w:name w:val="Zag_11"/>
    <w:rsid w:val="00C27159"/>
  </w:style>
  <w:style w:type="character" w:styleId="afa">
    <w:name w:val="Emphasis"/>
    <w:basedOn w:val="a0"/>
    <w:qFormat/>
    <w:rsid w:val="00C27159"/>
    <w:rPr>
      <w:i/>
      <w:iCs/>
    </w:rPr>
  </w:style>
  <w:style w:type="paragraph" w:styleId="23">
    <w:name w:val="Body Text 2"/>
    <w:basedOn w:val="a"/>
    <w:link w:val="24"/>
    <w:rsid w:val="00C2715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C27159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27159"/>
  </w:style>
  <w:style w:type="character" w:customStyle="1" w:styleId="c2">
    <w:name w:val="c2"/>
    <w:basedOn w:val="a0"/>
    <w:rsid w:val="00C27159"/>
  </w:style>
  <w:style w:type="character" w:customStyle="1" w:styleId="c42">
    <w:name w:val="c42"/>
    <w:basedOn w:val="a0"/>
    <w:rsid w:val="00C27159"/>
  </w:style>
  <w:style w:type="paragraph" w:customStyle="1" w:styleId="c36">
    <w:name w:val="c36"/>
    <w:basedOn w:val="a"/>
    <w:rsid w:val="00C27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C27159"/>
  </w:style>
  <w:style w:type="character" w:customStyle="1" w:styleId="c8">
    <w:name w:val="c8"/>
    <w:basedOn w:val="a0"/>
    <w:rsid w:val="00C27159"/>
  </w:style>
  <w:style w:type="paragraph" w:customStyle="1" w:styleId="c20">
    <w:name w:val="c20"/>
    <w:basedOn w:val="a"/>
    <w:rsid w:val="00C27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C27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C2715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27159"/>
    <w:rPr>
      <w:rFonts w:ascii="Times New Roman" w:eastAsia="Times New Roman" w:hAnsi="Times New Roman" w:cs="Times New Roman"/>
      <w:sz w:val="16"/>
      <w:szCs w:val="16"/>
    </w:rPr>
  </w:style>
  <w:style w:type="paragraph" w:customStyle="1" w:styleId="Standard">
    <w:name w:val="Standard"/>
    <w:rsid w:val="00C2715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</w:rPr>
  </w:style>
  <w:style w:type="paragraph" w:customStyle="1" w:styleId="c15c0">
    <w:name w:val="c15 c0"/>
    <w:basedOn w:val="a"/>
    <w:rsid w:val="00C27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b">
    <w:name w:val="Table Grid"/>
    <w:basedOn w:val="a1"/>
    <w:rsid w:val="00D0630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1">
    <w:name w:val="Знак Знак4"/>
    <w:basedOn w:val="a0"/>
    <w:rsid w:val="00D06308"/>
    <w:rPr>
      <w:rFonts w:ascii="Times New Roman" w:hAnsi="Times New Roman"/>
    </w:rPr>
  </w:style>
  <w:style w:type="paragraph" w:customStyle="1" w:styleId="afc">
    <w:name w:val="Знак"/>
    <w:basedOn w:val="a"/>
    <w:rsid w:val="00D0630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rsid w:val="00D0630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</w:rPr>
  </w:style>
  <w:style w:type="character" w:customStyle="1" w:styleId="z-0">
    <w:name w:val="z-Начало формы Знак"/>
    <w:basedOn w:val="a0"/>
    <w:link w:val="z-"/>
    <w:rsid w:val="00D06308"/>
    <w:rPr>
      <w:rFonts w:ascii="Arial" w:eastAsia="Times New Roman" w:hAnsi="Arial" w:cs="Arial"/>
      <w:vanish/>
      <w:color w:val="000000"/>
      <w:sz w:val="16"/>
      <w:szCs w:val="16"/>
    </w:rPr>
  </w:style>
  <w:style w:type="character" w:styleId="afd">
    <w:name w:val="footnote reference"/>
    <w:basedOn w:val="a0"/>
    <w:semiHidden/>
    <w:rsid w:val="00D06308"/>
    <w:rPr>
      <w:vertAlign w:val="superscript"/>
    </w:rPr>
  </w:style>
  <w:style w:type="paragraph" w:customStyle="1" w:styleId="Style87">
    <w:name w:val="Style87"/>
    <w:basedOn w:val="a"/>
    <w:rsid w:val="00D06308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104">
    <w:name w:val="Font Style104"/>
    <w:basedOn w:val="a0"/>
    <w:rsid w:val="00D06308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rsid w:val="00D06308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rsid w:val="00D0630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D06308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29">
    <w:name w:val="Font Style29"/>
    <w:basedOn w:val="a0"/>
    <w:rsid w:val="00D06308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D0630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D06308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31">
    <w:name w:val="Font Style31"/>
    <w:basedOn w:val="a0"/>
    <w:rsid w:val="00D06308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D06308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14">
    <w:name w:val="Style14"/>
    <w:basedOn w:val="a"/>
    <w:rsid w:val="00D06308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afe">
    <w:name w:val="Содержимое таблицы"/>
    <w:basedOn w:val="a"/>
    <w:rsid w:val="000D3950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paragraph" w:customStyle="1" w:styleId="12">
    <w:name w:val="Указатель1"/>
    <w:basedOn w:val="a"/>
    <w:rsid w:val="009651D9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ahoma"/>
      <w:kern w:val="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4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0B3A5-0BFF-4C6B-B1D1-3914CCDEA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33</Pages>
  <Words>9568</Words>
  <Characters>54538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Наталья Писарь</cp:lastModifiedBy>
  <cp:revision>26</cp:revision>
  <cp:lastPrinted>2018-08-27T22:34:00Z</cp:lastPrinted>
  <dcterms:created xsi:type="dcterms:W3CDTF">2016-06-21T07:56:00Z</dcterms:created>
  <dcterms:modified xsi:type="dcterms:W3CDTF">2022-08-17T14:42:00Z</dcterms:modified>
</cp:coreProperties>
</file>